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0722B39" w14:textId="56F0E93F" w:rsidR="0057257F" w:rsidRPr="0057257F" w:rsidRDefault="001D5B15" w:rsidP="0057257F">
      <w:pPr>
        <w:pStyle w:val="4"/>
        <w:jc w:val="right"/>
      </w:pPr>
      <w:r w:rsidRPr="00AD1FE1">
        <w:t>«</w:t>
      </w:r>
      <w:r w:rsidR="008629D6" w:rsidRPr="00AD1FE1">
        <w:t>Утверждаю</w:t>
      </w:r>
      <w:r w:rsidRPr="00AD1FE1">
        <w:t>»</w:t>
      </w:r>
      <w:r w:rsidR="008629D6" w:rsidRPr="00AD1FE1">
        <w:t xml:space="preserve"> </w:t>
      </w:r>
    </w:p>
    <w:p w14:paraId="0D69AE2C" w14:textId="77777777" w:rsidR="0057257F" w:rsidRPr="0057257F" w:rsidRDefault="0057257F" w:rsidP="0057257F">
      <w:pPr>
        <w:ind w:firstLine="567"/>
        <w:jc w:val="right"/>
        <w:rPr>
          <w:b/>
          <w:bCs/>
          <w:kern w:val="32"/>
          <w:sz w:val="28"/>
          <w:szCs w:val="28"/>
        </w:rPr>
      </w:pPr>
      <w:r w:rsidRPr="0057257F">
        <w:rPr>
          <w:b/>
          <w:bCs/>
          <w:kern w:val="32"/>
          <w:sz w:val="28"/>
          <w:szCs w:val="28"/>
        </w:rPr>
        <w:t>Директор</w:t>
      </w:r>
    </w:p>
    <w:p w14:paraId="2A4B958B" w14:textId="77777777" w:rsidR="0057257F" w:rsidRPr="0057257F" w:rsidRDefault="0057257F" w:rsidP="0057257F">
      <w:pPr>
        <w:ind w:firstLine="567"/>
        <w:jc w:val="right"/>
        <w:rPr>
          <w:b/>
          <w:bCs/>
          <w:kern w:val="32"/>
          <w:sz w:val="28"/>
          <w:szCs w:val="28"/>
        </w:rPr>
      </w:pPr>
      <w:r w:rsidRPr="0057257F">
        <w:rPr>
          <w:b/>
          <w:bCs/>
          <w:kern w:val="32"/>
          <w:sz w:val="28"/>
          <w:szCs w:val="28"/>
        </w:rPr>
        <w:t>КГП НА ПХВ «АТЫРАУСКАЯ ОБЛАСТНАЯ ДЕТСКАЯ БОЛЬНИЦА» УПРАВЛЕНИЯ ЗДРАВООХРАНЕНИЯ АТЫРАУСКОЙ ОБЛАСТИ</w:t>
      </w:r>
    </w:p>
    <w:p w14:paraId="4587FE85" w14:textId="30B4BAE2" w:rsidR="001D5B15" w:rsidRPr="007B3B5B" w:rsidRDefault="0057257F" w:rsidP="0057257F">
      <w:pPr>
        <w:ind w:firstLine="567"/>
        <w:jc w:val="right"/>
        <w:rPr>
          <w:b/>
          <w:bCs/>
          <w:kern w:val="32"/>
          <w:sz w:val="28"/>
          <w:szCs w:val="28"/>
          <w:lang w:val="kk-KZ"/>
        </w:rPr>
      </w:pPr>
      <w:r w:rsidRPr="0057257F">
        <w:rPr>
          <w:b/>
          <w:bCs/>
          <w:kern w:val="32"/>
          <w:sz w:val="28"/>
          <w:szCs w:val="28"/>
        </w:rPr>
        <w:t xml:space="preserve">_______________ </w:t>
      </w:r>
      <w:proofErr w:type="spellStart"/>
      <w:r w:rsidRPr="0057257F">
        <w:rPr>
          <w:b/>
          <w:bCs/>
          <w:kern w:val="32"/>
          <w:sz w:val="28"/>
          <w:szCs w:val="28"/>
        </w:rPr>
        <w:t>Айтмухамбетов</w:t>
      </w:r>
      <w:proofErr w:type="spellEnd"/>
      <w:r w:rsidRPr="0057257F">
        <w:rPr>
          <w:b/>
          <w:bCs/>
          <w:kern w:val="32"/>
          <w:sz w:val="28"/>
          <w:szCs w:val="28"/>
        </w:rPr>
        <w:t xml:space="preserve"> Н. А.</w:t>
      </w:r>
    </w:p>
    <w:p w14:paraId="0D3C199F" w14:textId="54EB6368" w:rsidR="008629D6" w:rsidRPr="00AD1FE1" w:rsidRDefault="008629D6" w:rsidP="008629D6">
      <w:pPr>
        <w:ind w:firstLine="567"/>
        <w:jc w:val="right"/>
        <w:rPr>
          <w:b/>
          <w:bCs/>
          <w:kern w:val="32"/>
          <w:sz w:val="28"/>
          <w:szCs w:val="28"/>
        </w:rPr>
      </w:pPr>
      <w:r w:rsidRPr="00AD1FE1">
        <w:rPr>
          <w:b/>
          <w:bCs/>
          <w:kern w:val="32"/>
          <w:sz w:val="28"/>
          <w:szCs w:val="28"/>
        </w:rPr>
        <w:t>№</w:t>
      </w:r>
      <w:r w:rsidR="00B34CD9">
        <w:rPr>
          <w:b/>
          <w:bCs/>
          <w:kern w:val="32"/>
          <w:sz w:val="28"/>
          <w:szCs w:val="28"/>
        </w:rPr>
        <w:t xml:space="preserve"> </w:t>
      </w:r>
      <w:r w:rsidR="00C33DAB">
        <w:rPr>
          <w:b/>
          <w:bCs/>
          <w:kern w:val="32"/>
          <w:sz w:val="28"/>
          <w:szCs w:val="28"/>
        </w:rPr>
        <w:t>230</w:t>
      </w:r>
      <w:r w:rsidR="00272675" w:rsidRPr="00AD1FE1">
        <w:rPr>
          <w:b/>
          <w:bCs/>
          <w:kern w:val="32"/>
          <w:sz w:val="28"/>
          <w:szCs w:val="28"/>
        </w:rPr>
        <w:t xml:space="preserve">- </w:t>
      </w:r>
      <w:r w:rsidR="0057257F">
        <w:rPr>
          <w:b/>
          <w:bCs/>
          <w:kern w:val="32"/>
          <w:sz w:val="28"/>
          <w:szCs w:val="28"/>
        </w:rPr>
        <w:t>Н</w:t>
      </w:r>
      <w:r w:rsidRPr="00AD1FE1">
        <w:rPr>
          <w:b/>
          <w:bCs/>
          <w:kern w:val="32"/>
          <w:sz w:val="28"/>
          <w:szCs w:val="28"/>
        </w:rPr>
        <w:t xml:space="preserve"> от</w:t>
      </w:r>
      <w:r w:rsidR="005F4EE7">
        <w:rPr>
          <w:b/>
          <w:bCs/>
          <w:kern w:val="32"/>
          <w:sz w:val="28"/>
          <w:szCs w:val="28"/>
        </w:rPr>
        <w:t xml:space="preserve"> «</w:t>
      </w:r>
      <w:r w:rsidR="0057257F">
        <w:rPr>
          <w:b/>
          <w:bCs/>
          <w:kern w:val="32"/>
          <w:sz w:val="28"/>
          <w:szCs w:val="28"/>
          <w:lang w:val="kk-KZ"/>
        </w:rPr>
        <w:t>26</w:t>
      </w:r>
      <w:r w:rsidRPr="00AD1FE1">
        <w:rPr>
          <w:b/>
          <w:bCs/>
          <w:kern w:val="32"/>
          <w:sz w:val="28"/>
          <w:szCs w:val="28"/>
        </w:rPr>
        <w:t xml:space="preserve">» </w:t>
      </w:r>
      <w:r w:rsidR="00F07BA3">
        <w:rPr>
          <w:b/>
          <w:bCs/>
          <w:kern w:val="32"/>
          <w:sz w:val="28"/>
          <w:szCs w:val="28"/>
          <w:lang w:val="kk-KZ"/>
        </w:rPr>
        <w:t>января</w:t>
      </w:r>
      <w:r w:rsidRPr="00AD1FE1">
        <w:rPr>
          <w:b/>
          <w:bCs/>
          <w:kern w:val="32"/>
          <w:sz w:val="28"/>
          <w:szCs w:val="28"/>
        </w:rPr>
        <w:t xml:space="preserve"> 202</w:t>
      </w:r>
      <w:r w:rsidR="00F07BA3">
        <w:rPr>
          <w:b/>
          <w:bCs/>
          <w:kern w:val="32"/>
          <w:sz w:val="28"/>
          <w:szCs w:val="28"/>
          <w:lang w:val="kk-KZ"/>
        </w:rPr>
        <w:t>4</w:t>
      </w:r>
      <w:r w:rsidRPr="00AD1FE1">
        <w:rPr>
          <w:b/>
          <w:bCs/>
          <w:kern w:val="32"/>
          <w:sz w:val="28"/>
          <w:szCs w:val="28"/>
        </w:rPr>
        <w:t xml:space="preserve"> года </w:t>
      </w:r>
    </w:p>
    <w:p w14:paraId="55AFB26A" w14:textId="77777777" w:rsidR="00135AA2" w:rsidRDefault="00135AA2" w:rsidP="008629D6">
      <w:pPr>
        <w:ind w:firstLine="567"/>
        <w:rPr>
          <w:b/>
          <w:sz w:val="24"/>
          <w:szCs w:val="24"/>
        </w:rPr>
      </w:pPr>
    </w:p>
    <w:p w14:paraId="505C7B8D" w14:textId="77777777" w:rsidR="008629D6" w:rsidRDefault="008629D6" w:rsidP="008629D6">
      <w:pPr>
        <w:ind w:firstLine="567"/>
        <w:rPr>
          <w:b/>
          <w:sz w:val="24"/>
          <w:szCs w:val="24"/>
        </w:rPr>
      </w:pPr>
    </w:p>
    <w:p w14:paraId="06FCB169" w14:textId="77777777" w:rsidR="00A81BE0" w:rsidRPr="00E06CA3" w:rsidRDefault="00A81BE0" w:rsidP="008629D6">
      <w:pPr>
        <w:ind w:firstLine="567"/>
        <w:rPr>
          <w:b/>
          <w:sz w:val="24"/>
          <w:szCs w:val="24"/>
        </w:rPr>
      </w:pPr>
    </w:p>
    <w:p w14:paraId="272EACD0" w14:textId="77777777" w:rsidR="008629D6" w:rsidRPr="00AD1FE1" w:rsidRDefault="008629D6" w:rsidP="00B012FC">
      <w:pPr>
        <w:ind w:firstLine="567"/>
        <w:jc w:val="center"/>
        <w:rPr>
          <w:b/>
          <w:sz w:val="28"/>
          <w:szCs w:val="28"/>
        </w:rPr>
      </w:pPr>
      <w:r w:rsidRPr="00AD1FE1">
        <w:rPr>
          <w:b/>
          <w:sz w:val="28"/>
          <w:szCs w:val="28"/>
        </w:rPr>
        <w:t>ТЕНДЕРНАЯ ДОКУМЕНТАЦИЯ</w:t>
      </w:r>
    </w:p>
    <w:p w14:paraId="44A86CB9" w14:textId="26E7004E" w:rsidR="008629D6" w:rsidRDefault="008629D6" w:rsidP="00B012FC">
      <w:pPr>
        <w:jc w:val="center"/>
        <w:rPr>
          <w:sz w:val="28"/>
          <w:szCs w:val="28"/>
        </w:rPr>
      </w:pPr>
      <w:proofErr w:type="gramStart"/>
      <w:r w:rsidRPr="00AD1FE1">
        <w:rPr>
          <w:sz w:val="28"/>
          <w:szCs w:val="28"/>
        </w:rPr>
        <w:t>предоставляемая</w:t>
      </w:r>
      <w:proofErr w:type="gramEnd"/>
      <w:r w:rsidRPr="00AD1FE1">
        <w:rPr>
          <w:sz w:val="28"/>
          <w:szCs w:val="28"/>
        </w:rPr>
        <w:t xml:space="preserve"> организатором тендера потенциальным поставщикам для подготовки тендерных заявок и участия в тендере </w:t>
      </w:r>
      <w:r w:rsidR="00DB04DA" w:rsidRPr="00DB04DA">
        <w:rPr>
          <w:sz w:val="28"/>
          <w:szCs w:val="28"/>
        </w:rPr>
        <w:t xml:space="preserve">по </w:t>
      </w:r>
      <w:r w:rsidR="00E74D07" w:rsidRPr="00DB04DA">
        <w:rPr>
          <w:sz w:val="28"/>
          <w:szCs w:val="28"/>
        </w:rPr>
        <w:t xml:space="preserve">закупу </w:t>
      </w:r>
      <w:r w:rsidR="00E74D07" w:rsidRPr="0002286A">
        <w:rPr>
          <w:sz w:val="28"/>
          <w:szCs w:val="28"/>
        </w:rPr>
        <w:t xml:space="preserve">медицинских изделий </w:t>
      </w:r>
      <w:r w:rsidR="00D5686B">
        <w:rPr>
          <w:sz w:val="28"/>
          <w:szCs w:val="28"/>
          <w:lang w:val="kk-KZ"/>
        </w:rPr>
        <w:t xml:space="preserve">и </w:t>
      </w:r>
      <w:r w:rsidR="00D5686B">
        <w:rPr>
          <w:rStyle w:val="s0"/>
          <w:sz w:val="28"/>
          <w:szCs w:val="24"/>
        </w:rPr>
        <w:t xml:space="preserve">лекарственных средств </w:t>
      </w:r>
      <w:r w:rsidR="00E74D07" w:rsidRPr="0022510C">
        <w:rPr>
          <w:sz w:val="28"/>
          <w:szCs w:val="28"/>
        </w:rPr>
        <w:t>202</w:t>
      </w:r>
      <w:r w:rsidR="00E74D07">
        <w:rPr>
          <w:sz w:val="28"/>
          <w:szCs w:val="28"/>
          <w:lang w:val="kk-KZ"/>
        </w:rPr>
        <w:t>4</w:t>
      </w:r>
      <w:r w:rsidR="00E74D07" w:rsidRPr="0022510C">
        <w:rPr>
          <w:sz w:val="28"/>
          <w:szCs w:val="28"/>
        </w:rPr>
        <w:t xml:space="preserve"> год</w:t>
      </w:r>
    </w:p>
    <w:p w14:paraId="0C5FC1CA" w14:textId="77777777" w:rsidR="00B012FC" w:rsidRPr="00AD1FE1" w:rsidRDefault="00B012FC" w:rsidP="00B012FC">
      <w:pPr>
        <w:jc w:val="center"/>
        <w:rPr>
          <w:sz w:val="28"/>
          <w:szCs w:val="28"/>
        </w:rPr>
      </w:pPr>
    </w:p>
    <w:p w14:paraId="509A07EC" w14:textId="10408011" w:rsidR="008629D6" w:rsidRPr="00AD1FE1" w:rsidRDefault="003C1BC3" w:rsidP="00B012FC">
      <w:pPr>
        <w:ind w:firstLine="709"/>
        <w:jc w:val="both"/>
        <w:rPr>
          <w:sz w:val="28"/>
          <w:szCs w:val="24"/>
        </w:rPr>
      </w:pPr>
      <w:proofErr w:type="gramStart"/>
      <w:r w:rsidRPr="003C1BC3">
        <w:rPr>
          <w:sz w:val="28"/>
          <w:szCs w:val="24"/>
        </w:rPr>
        <w:t xml:space="preserve">Тендерная документация по </w:t>
      </w:r>
      <w:r w:rsidR="00E74D07" w:rsidRPr="00DB04DA">
        <w:rPr>
          <w:sz w:val="28"/>
          <w:szCs w:val="28"/>
        </w:rPr>
        <w:t xml:space="preserve">закупу </w:t>
      </w:r>
      <w:r w:rsidR="00E74D07" w:rsidRPr="0002286A">
        <w:rPr>
          <w:sz w:val="28"/>
          <w:szCs w:val="28"/>
        </w:rPr>
        <w:t xml:space="preserve">медицинских изделий </w:t>
      </w:r>
      <w:r w:rsidR="00D5686B">
        <w:rPr>
          <w:sz w:val="28"/>
          <w:szCs w:val="28"/>
          <w:lang w:val="kk-KZ"/>
        </w:rPr>
        <w:t xml:space="preserve">и </w:t>
      </w:r>
      <w:r w:rsidR="00D5686B">
        <w:rPr>
          <w:rStyle w:val="s0"/>
          <w:sz w:val="28"/>
          <w:szCs w:val="24"/>
        </w:rPr>
        <w:t xml:space="preserve">лекарственных средств </w:t>
      </w:r>
      <w:r w:rsidR="00E74D07" w:rsidRPr="0022510C">
        <w:rPr>
          <w:sz w:val="28"/>
          <w:szCs w:val="28"/>
        </w:rPr>
        <w:t>202</w:t>
      </w:r>
      <w:r w:rsidR="00E74D07">
        <w:rPr>
          <w:sz w:val="28"/>
          <w:szCs w:val="28"/>
        </w:rPr>
        <w:t>4</w:t>
      </w:r>
      <w:r w:rsidR="00E74D07" w:rsidRPr="0022510C">
        <w:rPr>
          <w:sz w:val="28"/>
          <w:szCs w:val="28"/>
        </w:rPr>
        <w:t xml:space="preserve"> год</w:t>
      </w:r>
      <w:r w:rsidRPr="00CC53FB">
        <w:rPr>
          <w:color w:val="000000"/>
          <w:sz w:val="28"/>
          <w:szCs w:val="28"/>
        </w:rPr>
        <w:t xml:space="preserve"> </w:t>
      </w:r>
      <w:r w:rsidRPr="003C1BC3">
        <w:rPr>
          <w:sz w:val="28"/>
          <w:szCs w:val="24"/>
        </w:rPr>
        <w:t xml:space="preserve">(далее </w:t>
      </w:r>
      <w:r w:rsidR="00F07BA3">
        <w:rPr>
          <w:sz w:val="28"/>
          <w:szCs w:val="24"/>
        </w:rPr>
        <w:t>–</w:t>
      </w:r>
      <w:r w:rsidRPr="003C1BC3">
        <w:rPr>
          <w:sz w:val="28"/>
          <w:szCs w:val="24"/>
        </w:rPr>
        <w:t xml:space="preserve"> Тендерная документация) разработана в соответствии с требованиями Приказа Министра здравоохранения Республики Казахстан от 7 июня 2023 года №110  «Об утверждении 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лиц, содержащихся в</w:t>
      </w:r>
      <w:proofErr w:type="gramEnd"/>
      <w:r w:rsidRPr="003C1BC3">
        <w:rPr>
          <w:sz w:val="28"/>
          <w:szCs w:val="24"/>
        </w:rPr>
        <w:t xml:space="preserve"> следственных </w:t>
      </w:r>
      <w:proofErr w:type="gramStart"/>
      <w:r w:rsidRPr="003C1BC3">
        <w:rPr>
          <w:sz w:val="28"/>
          <w:szCs w:val="24"/>
        </w:rPr>
        <w:t>изоляторах</w:t>
      </w:r>
      <w:proofErr w:type="gramEnd"/>
      <w:r w:rsidRPr="003C1BC3">
        <w:rPr>
          <w:sz w:val="28"/>
          <w:szCs w:val="24"/>
        </w:rPr>
        <w:t xml:space="preserve"> и учреждениях уголовно-исполнительной (пенитенциарной) системы, за счет бюджетных средств и (или) в системе обязательного социального медицинского страхования, фармацевтических услуг  (далее </w:t>
      </w:r>
      <w:r w:rsidR="00F07BA3">
        <w:rPr>
          <w:sz w:val="28"/>
          <w:szCs w:val="24"/>
        </w:rPr>
        <w:t>–</w:t>
      </w:r>
      <w:r w:rsidRPr="003C1BC3">
        <w:rPr>
          <w:sz w:val="28"/>
          <w:szCs w:val="24"/>
        </w:rPr>
        <w:t xml:space="preserve"> </w:t>
      </w:r>
      <w:r w:rsidR="00893B0F">
        <w:rPr>
          <w:sz w:val="28"/>
          <w:szCs w:val="24"/>
        </w:rPr>
        <w:t>Правила</w:t>
      </w:r>
      <w:r w:rsidRPr="003C1BC3">
        <w:rPr>
          <w:sz w:val="28"/>
          <w:szCs w:val="24"/>
        </w:rPr>
        <w:t>)</w:t>
      </w:r>
      <w:r w:rsidRPr="003C1BC3">
        <w:rPr>
          <w:iCs/>
          <w:sz w:val="28"/>
        </w:rPr>
        <w:t>.</w:t>
      </w:r>
    </w:p>
    <w:p w14:paraId="1CFA112C" w14:textId="77777777" w:rsidR="00AC25DA" w:rsidRPr="00AC25DA" w:rsidRDefault="00AC25DA" w:rsidP="00AC25DA">
      <w:pPr>
        <w:suppressAutoHyphens/>
        <w:ind w:firstLine="709"/>
        <w:jc w:val="both"/>
        <w:rPr>
          <w:sz w:val="28"/>
          <w:szCs w:val="24"/>
        </w:rPr>
      </w:pPr>
      <w:r w:rsidRPr="00AC25DA">
        <w:rPr>
          <w:sz w:val="28"/>
          <w:szCs w:val="24"/>
        </w:rPr>
        <w:t xml:space="preserve">Организатор (Заказчик) тендера:  </w:t>
      </w:r>
    </w:p>
    <w:p w14:paraId="40718725" w14:textId="77777777" w:rsidR="00AC25DA" w:rsidRPr="00AC25DA" w:rsidRDefault="00AC25DA" w:rsidP="00AC25DA">
      <w:pPr>
        <w:suppressAutoHyphens/>
        <w:ind w:firstLine="709"/>
        <w:jc w:val="both"/>
        <w:rPr>
          <w:sz w:val="28"/>
          <w:szCs w:val="24"/>
        </w:rPr>
      </w:pPr>
      <w:r w:rsidRPr="00AC25DA">
        <w:rPr>
          <w:sz w:val="28"/>
          <w:szCs w:val="24"/>
        </w:rPr>
        <w:t xml:space="preserve">КГП НА ПХВ «АТЫРАУСКАЯ ОБЛАСТНАЯ ДЕТСКАЯ БОЛЬНИЦА» УПРАВЛЕНИЯ ЗДРАВООХРАНЕНИЯ АТЫРАУСКОЙ ОБЛАСТИ </w:t>
      </w:r>
    </w:p>
    <w:p w14:paraId="5E5A7F31" w14:textId="77777777" w:rsidR="00AC25DA" w:rsidRPr="00AC25DA" w:rsidRDefault="00AC25DA" w:rsidP="00AC25DA">
      <w:pPr>
        <w:suppressAutoHyphens/>
        <w:ind w:firstLine="709"/>
        <w:jc w:val="both"/>
        <w:rPr>
          <w:sz w:val="28"/>
          <w:szCs w:val="24"/>
        </w:rPr>
      </w:pPr>
      <w:r w:rsidRPr="00AC25DA">
        <w:rPr>
          <w:sz w:val="28"/>
          <w:szCs w:val="24"/>
        </w:rPr>
        <w:t xml:space="preserve">Место нахождения: город Атырау, улица </w:t>
      </w:r>
      <w:proofErr w:type="spellStart"/>
      <w:r w:rsidRPr="00AC25DA">
        <w:rPr>
          <w:sz w:val="28"/>
          <w:szCs w:val="24"/>
        </w:rPr>
        <w:t>Курмангазы</w:t>
      </w:r>
      <w:proofErr w:type="spellEnd"/>
      <w:r w:rsidRPr="00AC25DA">
        <w:rPr>
          <w:sz w:val="28"/>
          <w:szCs w:val="24"/>
        </w:rPr>
        <w:t xml:space="preserve">, дом 9А, </w:t>
      </w:r>
    </w:p>
    <w:p w14:paraId="5CEE32F2" w14:textId="4FD24A4D" w:rsidR="00A75187" w:rsidRPr="00AD1FE1" w:rsidRDefault="00AC25DA" w:rsidP="00AC25DA">
      <w:pPr>
        <w:suppressAutoHyphens/>
        <w:ind w:firstLine="709"/>
        <w:jc w:val="both"/>
        <w:rPr>
          <w:sz w:val="28"/>
          <w:szCs w:val="24"/>
        </w:rPr>
      </w:pPr>
      <w:r w:rsidRPr="00AC25DA">
        <w:rPr>
          <w:sz w:val="28"/>
          <w:szCs w:val="24"/>
        </w:rPr>
        <w:t xml:space="preserve">БИН 990140001382, ИИК KZ3796510F0007531025, БИК IRTYKZKA, КБЕ 15, валюта счета: KZT, назначение платежа – обеспечение тендерной </w:t>
      </w:r>
      <w:proofErr w:type="spellStart"/>
      <w:r w:rsidRPr="00AC25DA">
        <w:rPr>
          <w:sz w:val="28"/>
          <w:szCs w:val="24"/>
        </w:rPr>
        <w:t>заявки</w:t>
      </w:r>
      <w:proofErr w:type="gramStart"/>
      <w:r>
        <w:rPr>
          <w:sz w:val="28"/>
          <w:szCs w:val="24"/>
        </w:rPr>
        <w:t>.</w:t>
      </w:r>
      <w:r w:rsidR="00A75187" w:rsidRPr="00AD1FE1">
        <w:rPr>
          <w:bCs/>
          <w:sz w:val="28"/>
          <w:szCs w:val="24"/>
        </w:rPr>
        <w:t>Э</w:t>
      </w:r>
      <w:proofErr w:type="gramEnd"/>
      <w:r w:rsidR="00A75187" w:rsidRPr="00AD1FE1">
        <w:rPr>
          <w:sz w:val="28"/>
          <w:szCs w:val="24"/>
        </w:rPr>
        <w:t>лектронный</w:t>
      </w:r>
      <w:proofErr w:type="spellEnd"/>
      <w:r w:rsidR="00A75187" w:rsidRPr="00AD1FE1">
        <w:rPr>
          <w:sz w:val="28"/>
          <w:szCs w:val="24"/>
        </w:rPr>
        <w:t xml:space="preserve"> адрес </w:t>
      </w:r>
      <w:proofErr w:type="spellStart"/>
      <w:r w:rsidR="00A75187" w:rsidRPr="00AD1FE1">
        <w:rPr>
          <w:sz w:val="28"/>
          <w:szCs w:val="24"/>
        </w:rPr>
        <w:t>интернет-ресурса</w:t>
      </w:r>
      <w:proofErr w:type="spellEnd"/>
      <w:r w:rsidR="00A75187" w:rsidRPr="00AD1FE1">
        <w:rPr>
          <w:sz w:val="28"/>
          <w:szCs w:val="24"/>
        </w:rPr>
        <w:t xml:space="preserve">, </w:t>
      </w:r>
      <w:r w:rsidR="00A75187" w:rsidRPr="00AD1FE1">
        <w:rPr>
          <w:bCs/>
          <w:sz w:val="28"/>
          <w:szCs w:val="24"/>
        </w:rPr>
        <w:t>на котором размещается информация по закупу товаров, подлежащая опубликованию</w:t>
      </w:r>
      <w:r w:rsidR="00A75187" w:rsidRPr="00AD1FE1">
        <w:rPr>
          <w:sz w:val="28"/>
          <w:szCs w:val="24"/>
        </w:rPr>
        <w:t xml:space="preserve">: </w:t>
      </w:r>
      <w:hyperlink r:id="rId9" w:history="1">
        <w:r w:rsidR="00A75187" w:rsidRPr="00AD1FE1">
          <w:rPr>
            <w:rStyle w:val="ac"/>
            <w:sz w:val="28"/>
            <w:szCs w:val="24"/>
          </w:rPr>
          <w:t>www.</w:t>
        </w:r>
        <w:r w:rsidRPr="00AC25DA">
          <w:t xml:space="preserve"> </w:t>
        </w:r>
        <w:r w:rsidRPr="00AC25DA">
          <w:rPr>
            <w:rStyle w:val="ac"/>
            <w:sz w:val="28"/>
            <w:szCs w:val="24"/>
          </w:rPr>
          <w:t>https://aodb.kz/</w:t>
        </w:r>
      </w:hyperlink>
      <w:r w:rsidR="00A75187" w:rsidRPr="00AD1FE1">
        <w:rPr>
          <w:sz w:val="28"/>
          <w:szCs w:val="24"/>
        </w:rPr>
        <w:t>.</w:t>
      </w:r>
    </w:p>
    <w:p w14:paraId="3925432F" w14:textId="77777777" w:rsidR="001D1EF2" w:rsidRPr="00AC25DA" w:rsidRDefault="001D1EF2" w:rsidP="00B012FC">
      <w:pPr>
        <w:suppressAutoHyphens/>
        <w:ind w:firstLine="709"/>
        <w:jc w:val="both"/>
        <w:rPr>
          <w:sz w:val="28"/>
          <w:szCs w:val="24"/>
        </w:rPr>
      </w:pPr>
    </w:p>
    <w:p w14:paraId="658F30AC" w14:textId="0655DA8B" w:rsidR="00140952" w:rsidRPr="00F07BA3" w:rsidRDefault="00060A90" w:rsidP="00F07BA3">
      <w:pPr>
        <w:pStyle w:val="af6"/>
        <w:numPr>
          <w:ilvl w:val="0"/>
          <w:numId w:val="20"/>
        </w:numPr>
        <w:suppressAutoHyphens/>
        <w:jc w:val="both"/>
        <w:rPr>
          <w:rStyle w:val="s0"/>
          <w:b/>
          <w:sz w:val="28"/>
          <w:szCs w:val="24"/>
          <w:lang w:val="kk-KZ"/>
        </w:rPr>
      </w:pPr>
      <w:r w:rsidRPr="00F07BA3">
        <w:rPr>
          <w:rStyle w:val="s0"/>
          <w:b/>
          <w:sz w:val="28"/>
          <w:szCs w:val="24"/>
        </w:rPr>
        <w:t>Состав тендерной документации, перечень документов, которые должны быть представлены потенциальным поставщиком в подтверждение его соответствия</w:t>
      </w:r>
      <w:r w:rsidR="007F54A7" w:rsidRPr="00F07BA3">
        <w:rPr>
          <w:rStyle w:val="s0"/>
          <w:b/>
          <w:sz w:val="28"/>
          <w:szCs w:val="24"/>
          <w:lang w:val="kk-KZ"/>
        </w:rPr>
        <w:t>:</w:t>
      </w:r>
    </w:p>
    <w:p w14:paraId="414B2514" w14:textId="77777777" w:rsidR="008629D6" w:rsidRPr="00AD1FE1" w:rsidRDefault="008629D6" w:rsidP="00B012FC">
      <w:pPr>
        <w:ind w:firstLine="709"/>
        <w:jc w:val="both"/>
        <w:rPr>
          <w:b/>
          <w:sz w:val="28"/>
          <w:szCs w:val="24"/>
          <w:lang w:val="kk-KZ"/>
        </w:rPr>
      </w:pPr>
      <w:r w:rsidRPr="00AD1FE1">
        <w:rPr>
          <w:b/>
          <w:sz w:val="28"/>
          <w:szCs w:val="24"/>
        </w:rPr>
        <w:t>Квалификационные требования, предъявляемые к потенциальному поставщику</w:t>
      </w:r>
      <w:r w:rsidR="00060A90" w:rsidRPr="00AD1FE1">
        <w:rPr>
          <w:b/>
          <w:sz w:val="28"/>
          <w:szCs w:val="24"/>
          <w:lang w:val="kk-KZ"/>
        </w:rPr>
        <w:t>:</w:t>
      </w:r>
    </w:p>
    <w:p w14:paraId="7ADA4DFF" w14:textId="77777777" w:rsidR="00483968" w:rsidRPr="00483968" w:rsidRDefault="00483968" w:rsidP="00483968">
      <w:pPr>
        <w:shd w:val="clear" w:color="auto" w:fill="FFFFFF"/>
        <w:spacing w:line="285" w:lineRule="atLeast"/>
        <w:jc w:val="both"/>
        <w:textAlignment w:val="baseline"/>
        <w:rPr>
          <w:rStyle w:val="s0"/>
          <w:sz w:val="28"/>
          <w:szCs w:val="24"/>
        </w:rPr>
      </w:pPr>
      <w:r w:rsidRPr="00483968">
        <w:rPr>
          <w:rStyle w:val="s0"/>
          <w:sz w:val="28"/>
          <w:szCs w:val="24"/>
        </w:rPr>
        <w:t>Потенциальный поставщик не участвует в закупе, если:</w:t>
      </w:r>
    </w:p>
    <w:p w14:paraId="1BB9D3D7" w14:textId="104171BD" w:rsidR="003C1BC3" w:rsidRPr="003C1BC3" w:rsidRDefault="003C1BC3" w:rsidP="00F07BA3">
      <w:pPr>
        <w:pStyle w:val="af3"/>
        <w:numPr>
          <w:ilvl w:val="0"/>
          <w:numId w:val="21"/>
        </w:numPr>
        <w:shd w:val="clear" w:color="auto" w:fill="FFFFFF"/>
        <w:spacing w:before="0" w:beforeAutospacing="0" w:after="0" w:afterAutospacing="0" w:line="285" w:lineRule="atLeast"/>
        <w:jc w:val="both"/>
        <w:textAlignment w:val="baseline"/>
        <w:rPr>
          <w:rStyle w:val="s0"/>
          <w:sz w:val="28"/>
          <w:szCs w:val="24"/>
        </w:rPr>
      </w:pPr>
      <w:r w:rsidRPr="003C1BC3">
        <w:rPr>
          <w:rStyle w:val="s0"/>
          <w:sz w:val="28"/>
          <w:szCs w:val="24"/>
        </w:rPr>
        <w:t xml:space="preserve">близкие родственники, супруг (супруга), близкие родственники супруга (супруги) первых руководителей потенциального поставщика и (или) </w:t>
      </w:r>
      <w:r w:rsidRPr="003C1BC3">
        <w:rPr>
          <w:rStyle w:val="s0"/>
          <w:sz w:val="28"/>
          <w:szCs w:val="24"/>
        </w:rPr>
        <w:lastRenderedPageBreak/>
        <w:t>уполномоченного представителя потенциального поставщика обладают правом принимать решение о выборе поставщика либо являются представителем</w:t>
      </w:r>
      <w:r w:rsidRPr="003C1BC3"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r w:rsidRPr="003C1BC3">
        <w:rPr>
          <w:rStyle w:val="s0"/>
          <w:sz w:val="28"/>
          <w:szCs w:val="24"/>
        </w:rPr>
        <w:t>заказчика, организатора закупа или единого дистрибьютора в проводимом закупе;</w:t>
      </w:r>
    </w:p>
    <w:p w14:paraId="4300A77D" w14:textId="77777777" w:rsidR="003C1BC3" w:rsidRPr="003C1BC3" w:rsidRDefault="003C1BC3" w:rsidP="003C1BC3">
      <w:pPr>
        <w:shd w:val="clear" w:color="auto" w:fill="FFFFFF"/>
        <w:spacing w:line="285" w:lineRule="atLeast"/>
        <w:jc w:val="both"/>
        <w:textAlignment w:val="baseline"/>
        <w:rPr>
          <w:rStyle w:val="s0"/>
          <w:sz w:val="28"/>
          <w:szCs w:val="24"/>
        </w:rPr>
      </w:pPr>
      <w:r w:rsidRPr="003C1BC3">
        <w:rPr>
          <w:rStyle w:val="s0"/>
          <w:sz w:val="28"/>
          <w:szCs w:val="24"/>
        </w:rPr>
        <w:t>      2) финансово-хозяйственная деятельность потенциального поставщика или поставщика приостановлена.</w:t>
      </w:r>
    </w:p>
    <w:p w14:paraId="4A1CD06A" w14:textId="0B262BB9" w:rsidR="00483968" w:rsidRPr="00483968" w:rsidRDefault="00483968" w:rsidP="003C1BC3">
      <w:pPr>
        <w:shd w:val="clear" w:color="auto" w:fill="FFFFFF"/>
        <w:spacing w:line="285" w:lineRule="atLeast"/>
        <w:jc w:val="both"/>
        <w:textAlignment w:val="baseline"/>
        <w:rPr>
          <w:rStyle w:val="s0"/>
          <w:sz w:val="28"/>
          <w:szCs w:val="24"/>
        </w:rPr>
      </w:pPr>
      <w:r w:rsidRPr="00483968">
        <w:rPr>
          <w:rStyle w:val="s0"/>
          <w:sz w:val="28"/>
          <w:szCs w:val="24"/>
        </w:rPr>
        <w:t>     </w:t>
      </w:r>
      <w:r>
        <w:rPr>
          <w:rStyle w:val="s0"/>
          <w:sz w:val="28"/>
          <w:szCs w:val="24"/>
        </w:rPr>
        <w:t xml:space="preserve"> </w:t>
      </w:r>
      <w:r w:rsidRPr="00483968">
        <w:rPr>
          <w:rStyle w:val="s0"/>
          <w:sz w:val="28"/>
          <w:szCs w:val="24"/>
        </w:rPr>
        <w:t>Потенциальный поставщик, участвующий в закупе, соответствует следующим квалификационным требованиям:</w:t>
      </w:r>
    </w:p>
    <w:p w14:paraId="06CCF24D" w14:textId="2807A1CC" w:rsidR="003C1BC3" w:rsidRPr="003C1BC3" w:rsidRDefault="003C1BC3" w:rsidP="003C1BC3">
      <w:pPr>
        <w:pStyle w:val="af6"/>
        <w:numPr>
          <w:ilvl w:val="0"/>
          <w:numId w:val="19"/>
        </w:numPr>
        <w:shd w:val="clear" w:color="auto" w:fill="FFFFFF"/>
        <w:spacing w:after="0" w:line="285" w:lineRule="atLeast"/>
        <w:ind w:left="0"/>
        <w:jc w:val="both"/>
        <w:textAlignment w:val="baseline"/>
        <w:rPr>
          <w:rStyle w:val="s0"/>
          <w:sz w:val="28"/>
          <w:szCs w:val="24"/>
        </w:rPr>
      </w:pPr>
      <w:r w:rsidRPr="003C1BC3">
        <w:rPr>
          <w:rStyle w:val="s0"/>
          <w:sz w:val="28"/>
          <w:szCs w:val="24"/>
        </w:rPr>
        <w:t>правоспособность (для юридических лиц), гражданская дееспособность (для физических лиц, осуществляющих предпринимательскую деятельность);</w:t>
      </w:r>
    </w:p>
    <w:p w14:paraId="7F7816A9" w14:textId="140F1750" w:rsidR="003C1BC3" w:rsidRPr="003C1BC3" w:rsidRDefault="003C1BC3" w:rsidP="003C1BC3">
      <w:pPr>
        <w:pStyle w:val="af6"/>
        <w:numPr>
          <w:ilvl w:val="0"/>
          <w:numId w:val="19"/>
        </w:numPr>
        <w:shd w:val="clear" w:color="auto" w:fill="FFFFFF"/>
        <w:spacing w:after="0" w:line="285" w:lineRule="atLeast"/>
        <w:ind w:left="0"/>
        <w:jc w:val="both"/>
        <w:textAlignment w:val="baseline"/>
        <w:rPr>
          <w:rStyle w:val="s0"/>
          <w:sz w:val="28"/>
          <w:szCs w:val="24"/>
        </w:rPr>
      </w:pPr>
      <w:r w:rsidRPr="003C1BC3">
        <w:rPr>
          <w:rStyle w:val="s0"/>
          <w:sz w:val="28"/>
          <w:szCs w:val="24"/>
        </w:rPr>
        <w:t>правоспособность на осуществление соответствующей фармацевтической деятельности;</w:t>
      </w:r>
    </w:p>
    <w:p w14:paraId="3D0A556B" w14:textId="193CF20B" w:rsidR="003C1BC3" w:rsidRPr="003C1BC3" w:rsidRDefault="003C1BC3" w:rsidP="003C1BC3">
      <w:pPr>
        <w:pStyle w:val="af6"/>
        <w:numPr>
          <w:ilvl w:val="0"/>
          <w:numId w:val="19"/>
        </w:numPr>
        <w:shd w:val="clear" w:color="auto" w:fill="FFFFFF"/>
        <w:spacing w:after="0" w:line="285" w:lineRule="atLeast"/>
        <w:ind w:left="0"/>
        <w:jc w:val="both"/>
        <w:textAlignment w:val="baseline"/>
        <w:rPr>
          <w:rStyle w:val="s0"/>
          <w:sz w:val="28"/>
          <w:szCs w:val="24"/>
        </w:rPr>
      </w:pPr>
      <w:r w:rsidRPr="003C1BC3">
        <w:rPr>
          <w:rStyle w:val="s0"/>
          <w:sz w:val="28"/>
          <w:szCs w:val="24"/>
        </w:rPr>
        <w:t>не аффилирован с членами и секретарем комиссии (комиссии), а также представителями заказчика, организатора закупа или единого дистрибьютора, которые имеют возможность прямо и (или) косвенно принимать решения и (или) оказывать влияние на принимаемые решения комиссией (комиссии);</w:t>
      </w:r>
    </w:p>
    <w:p w14:paraId="507BC5CF" w14:textId="2134F5EF" w:rsidR="003C1BC3" w:rsidRPr="003C1BC3" w:rsidRDefault="003C1BC3" w:rsidP="003C1BC3">
      <w:pPr>
        <w:pStyle w:val="af6"/>
        <w:numPr>
          <w:ilvl w:val="0"/>
          <w:numId w:val="19"/>
        </w:numPr>
        <w:shd w:val="clear" w:color="auto" w:fill="FFFFFF"/>
        <w:spacing w:after="0" w:line="285" w:lineRule="atLeast"/>
        <w:ind w:left="0"/>
        <w:jc w:val="both"/>
        <w:textAlignment w:val="baseline"/>
        <w:rPr>
          <w:rStyle w:val="s0"/>
          <w:sz w:val="28"/>
          <w:szCs w:val="24"/>
        </w:rPr>
      </w:pPr>
      <w:r w:rsidRPr="003C1BC3">
        <w:rPr>
          <w:rStyle w:val="s0"/>
          <w:sz w:val="28"/>
          <w:szCs w:val="24"/>
        </w:rPr>
        <w:t>отсутствие задолженности в бюджет, в том числе по обязательным пенсионным взносам, обязательным профессиональным пенсионным взносам, социальным отчислениям и отчислениям и (или) взносам на обязательное социальное медицинское страхование;</w:t>
      </w:r>
    </w:p>
    <w:p w14:paraId="37606B2B" w14:textId="6159BE06" w:rsidR="003C1BC3" w:rsidRPr="003C1BC3" w:rsidRDefault="003C1BC3" w:rsidP="003C1BC3">
      <w:pPr>
        <w:pStyle w:val="af6"/>
        <w:numPr>
          <w:ilvl w:val="0"/>
          <w:numId w:val="19"/>
        </w:numPr>
        <w:shd w:val="clear" w:color="auto" w:fill="FFFFFF"/>
        <w:spacing w:after="0" w:line="285" w:lineRule="atLeast"/>
        <w:ind w:left="0"/>
        <w:jc w:val="both"/>
        <w:textAlignment w:val="baseline"/>
        <w:rPr>
          <w:rStyle w:val="s0"/>
          <w:sz w:val="28"/>
          <w:szCs w:val="24"/>
        </w:rPr>
      </w:pPr>
      <w:r w:rsidRPr="003C1BC3">
        <w:rPr>
          <w:rStyle w:val="s0"/>
          <w:sz w:val="28"/>
          <w:szCs w:val="24"/>
        </w:rPr>
        <w:t>не подлежит процедуре банкротства либо ликвидации;</w:t>
      </w:r>
    </w:p>
    <w:p w14:paraId="08FC29B7" w14:textId="1DF68C74" w:rsidR="003C1BC3" w:rsidRPr="003C1BC3" w:rsidRDefault="003C1BC3" w:rsidP="003C1BC3">
      <w:pPr>
        <w:pStyle w:val="af6"/>
        <w:numPr>
          <w:ilvl w:val="0"/>
          <w:numId w:val="19"/>
        </w:numPr>
        <w:shd w:val="clear" w:color="auto" w:fill="FFFFFF"/>
        <w:spacing w:after="0" w:line="285" w:lineRule="atLeast"/>
        <w:ind w:left="0"/>
        <w:jc w:val="both"/>
        <w:textAlignment w:val="baseline"/>
        <w:rPr>
          <w:rStyle w:val="s0"/>
          <w:sz w:val="28"/>
          <w:szCs w:val="24"/>
        </w:rPr>
      </w:pPr>
      <w:r w:rsidRPr="003C1BC3">
        <w:rPr>
          <w:rStyle w:val="s0"/>
          <w:sz w:val="28"/>
          <w:szCs w:val="24"/>
        </w:rPr>
        <w:t>не является участником тендера по одному лоту со своим аффилированным лицом.</w:t>
      </w:r>
    </w:p>
    <w:p w14:paraId="4CD903D5" w14:textId="77777777" w:rsidR="003C1BC3" w:rsidRPr="003C1BC3" w:rsidRDefault="003C1BC3" w:rsidP="003C1BC3">
      <w:pPr>
        <w:shd w:val="clear" w:color="auto" w:fill="FFFFFF"/>
        <w:spacing w:line="285" w:lineRule="atLeast"/>
        <w:jc w:val="both"/>
        <w:textAlignment w:val="baseline"/>
        <w:rPr>
          <w:rStyle w:val="s0"/>
          <w:sz w:val="28"/>
          <w:szCs w:val="24"/>
        </w:rPr>
      </w:pPr>
      <w:r w:rsidRPr="003C1BC3">
        <w:rPr>
          <w:rStyle w:val="s0"/>
          <w:sz w:val="28"/>
          <w:szCs w:val="24"/>
        </w:rPr>
        <w:t>      Условия настоящего пункта не применяются при осуществлении закупа у иностранных товаропроизводителей и через международные организации, учрежденные Организацией Объединенных Наций.</w:t>
      </w:r>
    </w:p>
    <w:p w14:paraId="2BAB6198" w14:textId="77777777" w:rsidR="002472BD" w:rsidRPr="00AD1FE1" w:rsidRDefault="002472BD" w:rsidP="00B012FC">
      <w:pPr>
        <w:ind w:firstLine="708"/>
        <w:jc w:val="both"/>
        <w:rPr>
          <w:b/>
          <w:sz w:val="28"/>
          <w:szCs w:val="24"/>
        </w:rPr>
      </w:pPr>
    </w:p>
    <w:p w14:paraId="68CBD165" w14:textId="38013DC1" w:rsidR="008629D6" w:rsidRPr="00893B0F" w:rsidRDefault="00893B0F" w:rsidP="00B012FC">
      <w:pPr>
        <w:ind w:firstLine="708"/>
        <w:jc w:val="both"/>
        <w:rPr>
          <w:rStyle w:val="s0"/>
          <w:b/>
          <w:bCs/>
          <w:sz w:val="28"/>
          <w:szCs w:val="24"/>
        </w:rPr>
      </w:pPr>
      <w:r w:rsidRPr="00893B0F">
        <w:rPr>
          <w:rStyle w:val="s0"/>
          <w:b/>
          <w:bCs/>
          <w:sz w:val="28"/>
          <w:szCs w:val="24"/>
        </w:rPr>
        <w:t>К закупаемым и отпускаемым, в том числе при закупе фармацевтических услуг, лекарственным средствам и медицинским изделиям предъявляются следующие условия:</w:t>
      </w:r>
    </w:p>
    <w:p w14:paraId="25D11989" w14:textId="631E557C" w:rsidR="00893B0F" w:rsidRPr="00893B0F" w:rsidRDefault="00893B0F" w:rsidP="00F07BA3">
      <w:pPr>
        <w:pStyle w:val="af3"/>
        <w:numPr>
          <w:ilvl w:val="0"/>
          <w:numId w:val="22"/>
        </w:numPr>
        <w:shd w:val="clear" w:color="auto" w:fill="FFFFFF"/>
        <w:spacing w:before="0" w:beforeAutospacing="0" w:after="0" w:afterAutospacing="0" w:line="285" w:lineRule="atLeast"/>
        <w:jc w:val="both"/>
        <w:textAlignment w:val="baseline"/>
        <w:rPr>
          <w:rStyle w:val="s0"/>
          <w:sz w:val="28"/>
          <w:szCs w:val="24"/>
        </w:rPr>
      </w:pPr>
      <w:r w:rsidRPr="00893B0F">
        <w:rPr>
          <w:rStyle w:val="s0"/>
          <w:sz w:val="28"/>
          <w:szCs w:val="24"/>
        </w:rPr>
        <w:t xml:space="preserve">наличие государственной регистрации в Республике Казахстан, за исключением лекарственных препаратов, изготовленных в аптеках, </w:t>
      </w:r>
      <w:proofErr w:type="spellStart"/>
      <w:r w:rsidRPr="00893B0F">
        <w:rPr>
          <w:rStyle w:val="s0"/>
          <w:sz w:val="28"/>
          <w:szCs w:val="24"/>
        </w:rPr>
        <w:t>орфанных</w:t>
      </w:r>
      <w:proofErr w:type="spellEnd"/>
      <w:r w:rsidRPr="00893B0F">
        <w:rPr>
          <w:rStyle w:val="s0"/>
          <w:sz w:val="28"/>
          <w:szCs w:val="24"/>
        </w:rPr>
        <w:t xml:space="preserve"> препаратов, включенных в </w:t>
      </w:r>
      <w:hyperlink r:id="rId10" w:anchor="z4" w:history="1">
        <w:r w:rsidRPr="00893B0F">
          <w:rPr>
            <w:rStyle w:val="s0"/>
            <w:sz w:val="28"/>
            <w:szCs w:val="24"/>
          </w:rPr>
          <w:t>приказ</w:t>
        </w:r>
      </w:hyperlink>
      <w:r w:rsidRPr="00893B0F">
        <w:rPr>
          <w:rStyle w:val="s0"/>
          <w:sz w:val="28"/>
          <w:szCs w:val="24"/>
        </w:rPr>
        <w:t xml:space="preserve"> Министра здравоохранения Республики Казахстан от 20 октября 2020 года № ҚР ДСМ </w:t>
      </w:r>
      <w:r w:rsidR="00F07BA3">
        <w:rPr>
          <w:rStyle w:val="s0"/>
          <w:sz w:val="28"/>
          <w:szCs w:val="24"/>
        </w:rPr>
        <w:t>–</w:t>
      </w:r>
      <w:r w:rsidRPr="00893B0F">
        <w:rPr>
          <w:rStyle w:val="s0"/>
          <w:sz w:val="28"/>
          <w:szCs w:val="24"/>
        </w:rPr>
        <w:t xml:space="preserve"> 142/2020 </w:t>
      </w:r>
      <w:r w:rsidR="00F07BA3">
        <w:rPr>
          <w:rStyle w:val="s0"/>
          <w:sz w:val="28"/>
          <w:szCs w:val="24"/>
        </w:rPr>
        <w:t>«</w:t>
      </w:r>
      <w:r w:rsidRPr="00893B0F">
        <w:rPr>
          <w:rStyle w:val="s0"/>
          <w:sz w:val="28"/>
          <w:szCs w:val="24"/>
        </w:rPr>
        <w:t xml:space="preserve">Об утверждении перечня </w:t>
      </w:r>
      <w:proofErr w:type="spellStart"/>
      <w:r w:rsidRPr="00893B0F">
        <w:rPr>
          <w:rStyle w:val="s0"/>
          <w:sz w:val="28"/>
          <w:szCs w:val="24"/>
        </w:rPr>
        <w:t>орфанных</w:t>
      </w:r>
      <w:proofErr w:type="spellEnd"/>
      <w:r w:rsidRPr="00893B0F">
        <w:rPr>
          <w:rStyle w:val="s0"/>
          <w:sz w:val="28"/>
          <w:szCs w:val="24"/>
        </w:rPr>
        <w:t xml:space="preserve"> заболеваний и лекарственных средств для их лечения (</w:t>
      </w:r>
      <w:proofErr w:type="spellStart"/>
      <w:r w:rsidRPr="00893B0F">
        <w:rPr>
          <w:rStyle w:val="s0"/>
          <w:sz w:val="28"/>
          <w:szCs w:val="24"/>
        </w:rPr>
        <w:t>орфанных</w:t>
      </w:r>
      <w:proofErr w:type="spellEnd"/>
      <w:r w:rsidRPr="00893B0F">
        <w:rPr>
          <w:rStyle w:val="s0"/>
          <w:sz w:val="28"/>
          <w:szCs w:val="24"/>
        </w:rPr>
        <w:t>)</w:t>
      </w:r>
      <w:r w:rsidR="00F07BA3">
        <w:rPr>
          <w:rStyle w:val="s0"/>
          <w:sz w:val="28"/>
          <w:szCs w:val="24"/>
        </w:rPr>
        <w:t>»</w:t>
      </w:r>
      <w:r w:rsidRPr="00893B0F">
        <w:rPr>
          <w:rStyle w:val="s0"/>
          <w:sz w:val="28"/>
          <w:szCs w:val="24"/>
        </w:rPr>
        <w:t xml:space="preserve"> (зарегистрирован в Реестре государственной регистрации нормативных правовых актов под № 21479), незарегистрированных лекарственных средств, медицинских изделий, ввезенных на территорию Республики Казахстан на основании заключения (разрешительного документа), комплектующих, входящих в состав изделия медицинского назначения и не используемых в качестве самостоятельного изделия или устройства; при закупе медицинской техники в специальном транспортном средстве – наличие государственной регистрации в Республике Казахстан в качестве единого передвижного медицинского комплекса.</w:t>
      </w:r>
    </w:p>
    <w:p w14:paraId="61CD612D" w14:textId="77777777" w:rsidR="00893B0F" w:rsidRPr="00893B0F" w:rsidRDefault="00893B0F" w:rsidP="00893B0F">
      <w:pPr>
        <w:pStyle w:val="af3"/>
        <w:shd w:val="clear" w:color="auto" w:fill="FFFFFF"/>
        <w:spacing w:before="0" w:beforeAutospacing="0" w:after="0" w:afterAutospacing="0" w:line="285" w:lineRule="atLeast"/>
        <w:jc w:val="both"/>
        <w:textAlignment w:val="baseline"/>
        <w:rPr>
          <w:rStyle w:val="s0"/>
          <w:sz w:val="28"/>
          <w:szCs w:val="24"/>
        </w:rPr>
      </w:pPr>
      <w:r w:rsidRPr="00893B0F">
        <w:rPr>
          <w:rStyle w:val="s0"/>
          <w:sz w:val="28"/>
          <w:szCs w:val="24"/>
        </w:rPr>
        <w:lastRenderedPageBreak/>
        <w:t>      Отсутствие необходимости регистрации комплектующего медицинской техники (комплекта поставки) подтверждается письмом экспертной организации или уполномоченного органа в области здравоохранения;</w:t>
      </w:r>
    </w:p>
    <w:p w14:paraId="1F15F555" w14:textId="77777777" w:rsidR="00893B0F" w:rsidRPr="00893B0F" w:rsidRDefault="00893B0F" w:rsidP="00893B0F">
      <w:pPr>
        <w:pStyle w:val="af3"/>
        <w:shd w:val="clear" w:color="auto" w:fill="FFFFFF"/>
        <w:spacing w:before="0" w:beforeAutospacing="0" w:after="0" w:afterAutospacing="0" w:line="285" w:lineRule="atLeast"/>
        <w:jc w:val="both"/>
        <w:textAlignment w:val="baseline"/>
        <w:rPr>
          <w:rStyle w:val="s0"/>
          <w:sz w:val="28"/>
          <w:szCs w:val="24"/>
        </w:rPr>
      </w:pPr>
      <w:r w:rsidRPr="00893B0F">
        <w:rPr>
          <w:rStyle w:val="s0"/>
          <w:sz w:val="28"/>
          <w:szCs w:val="24"/>
        </w:rPr>
        <w:t>      2) соответствие характеристики или технической спецификации условиям объявления или приглашения на закуп.</w:t>
      </w:r>
    </w:p>
    <w:p w14:paraId="28718CA1" w14:textId="77777777" w:rsidR="00893B0F" w:rsidRPr="00893B0F" w:rsidRDefault="00893B0F" w:rsidP="00893B0F">
      <w:pPr>
        <w:pStyle w:val="af3"/>
        <w:shd w:val="clear" w:color="auto" w:fill="FFFFFF"/>
        <w:spacing w:before="0" w:beforeAutospacing="0" w:after="0" w:afterAutospacing="0" w:line="285" w:lineRule="atLeast"/>
        <w:jc w:val="both"/>
        <w:textAlignment w:val="baseline"/>
        <w:rPr>
          <w:rStyle w:val="s0"/>
          <w:sz w:val="28"/>
          <w:szCs w:val="24"/>
        </w:rPr>
      </w:pPr>
      <w:r w:rsidRPr="00893B0F">
        <w:rPr>
          <w:rStyle w:val="s0"/>
          <w:sz w:val="28"/>
          <w:szCs w:val="24"/>
        </w:rPr>
        <w:t>      При этом допускается превышение предлагаемых функциональных, технических, качественных и эксплуатационных характеристик медицинской техники требованиям технической спецификации;</w:t>
      </w:r>
    </w:p>
    <w:p w14:paraId="272CD2A8" w14:textId="77777777" w:rsidR="00893B0F" w:rsidRPr="00893B0F" w:rsidRDefault="00893B0F" w:rsidP="00893B0F">
      <w:pPr>
        <w:pStyle w:val="af3"/>
        <w:shd w:val="clear" w:color="auto" w:fill="FFFFFF"/>
        <w:spacing w:before="0" w:beforeAutospacing="0" w:after="0" w:afterAutospacing="0" w:line="285" w:lineRule="atLeast"/>
        <w:jc w:val="both"/>
        <w:textAlignment w:val="baseline"/>
        <w:rPr>
          <w:rStyle w:val="s0"/>
          <w:sz w:val="28"/>
          <w:szCs w:val="24"/>
        </w:rPr>
      </w:pPr>
      <w:r w:rsidRPr="00893B0F">
        <w:rPr>
          <w:rStyle w:val="s0"/>
          <w:sz w:val="28"/>
          <w:szCs w:val="24"/>
        </w:rPr>
        <w:t xml:space="preserve">      3) </w:t>
      </w:r>
      <w:proofErr w:type="spellStart"/>
      <w:r w:rsidRPr="00893B0F">
        <w:rPr>
          <w:rStyle w:val="s0"/>
          <w:sz w:val="28"/>
          <w:szCs w:val="24"/>
        </w:rPr>
        <w:t>непревышение</w:t>
      </w:r>
      <w:proofErr w:type="spellEnd"/>
      <w:r w:rsidRPr="00893B0F">
        <w:rPr>
          <w:rStyle w:val="s0"/>
          <w:sz w:val="28"/>
          <w:szCs w:val="24"/>
        </w:rPr>
        <w:t xml:space="preserve"> предельных цен по международному непатентованному названию и торговому наименованию (при наличии), утвержденных </w:t>
      </w:r>
      <w:hyperlink r:id="rId11" w:anchor="z4" w:history="1">
        <w:r w:rsidRPr="00893B0F">
          <w:rPr>
            <w:rStyle w:val="s0"/>
            <w:sz w:val="28"/>
            <w:szCs w:val="24"/>
          </w:rPr>
          <w:t>Приказом 96</w:t>
        </w:r>
      </w:hyperlink>
      <w:r w:rsidRPr="00893B0F">
        <w:rPr>
          <w:rStyle w:val="s0"/>
          <w:sz w:val="28"/>
          <w:szCs w:val="24"/>
        </w:rPr>
        <w:t> и </w:t>
      </w:r>
      <w:hyperlink r:id="rId12" w:anchor="z4" w:history="1">
        <w:r w:rsidRPr="00893B0F">
          <w:rPr>
            <w:rStyle w:val="s0"/>
            <w:sz w:val="28"/>
            <w:szCs w:val="24"/>
          </w:rPr>
          <w:t>Приказом 77</w:t>
        </w:r>
      </w:hyperlink>
      <w:r w:rsidRPr="00893B0F">
        <w:rPr>
          <w:rStyle w:val="s0"/>
          <w:sz w:val="28"/>
          <w:szCs w:val="24"/>
        </w:rPr>
        <w:t>, с учетом наценки единого дистрибьютора (при закупе единым дистрибьютором), цены в объявлении или приглашении на закуп, за исключением незарегистрированных лекарственных средств и медицинских изделий, ввезенных на территорию Республики Казахстан на основании заключения (разрешительного документа), выданного уполномоченным органом в области здравоохранения;</w:t>
      </w:r>
    </w:p>
    <w:p w14:paraId="7D9A4C85" w14:textId="4698EBF5" w:rsidR="00893B0F" w:rsidRPr="00893B0F" w:rsidRDefault="00893B0F" w:rsidP="00893B0F">
      <w:pPr>
        <w:pStyle w:val="af3"/>
        <w:shd w:val="clear" w:color="auto" w:fill="FFFFFF"/>
        <w:spacing w:before="0" w:beforeAutospacing="0" w:after="0" w:afterAutospacing="0" w:line="285" w:lineRule="atLeast"/>
        <w:jc w:val="both"/>
        <w:textAlignment w:val="baseline"/>
        <w:rPr>
          <w:rStyle w:val="s0"/>
          <w:sz w:val="28"/>
          <w:szCs w:val="24"/>
        </w:rPr>
      </w:pPr>
      <w:r w:rsidRPr="00893B0F">
        <w:rPr>
          <w:rStyle w:val="s0"/>
          <w:sz w:val="28"/>
          <w:szCs w:val="24"/>
        </w:rPr>
        <w:t>      4) хранение и транспортировка в условиях, обеспечивающих сохранение их безопасности, эффективности и качества, в соответствии с </w:t>
      </w:r>
      <w:hyperlink r:id="rId13" w:anchor="z4" w:history="1">
        <w:r w:rsidRPr="00893B0F">
          <w:rPr>
            <w:rStyle w:val="s0"/>
            <w:sz w:val="28"/>
            <w:szCs w:val="24"/>
          </w:rPr>
          <w:t>приказом</w:t>
        </w:r>
      </w:hyperlink>
      <w:r w:rsidRPr="00893B0F">
        <w:rPr>
          <w:rStyle w:val="s0"/>
          <w:sz w:val="28"/>
          <w:szCs w:val="24"/>
        </w:rPr>
        <w:t xml:space="preserve"> Министра здравоохранения Республики Казахстан от 16 февраля 2021 года № ҚР ДСМ-19 </w:t>
      </w:r>
      <w:r w:rsidR="00F07BA3">
        <w:rPr>
          <w:rStyle w:val="s0"/>
          <w:sz w:val="28"/>
          <w:szCs w:val="24"/>
        </w:rPr>
        <w:t>«</w:t>
      </w:r>
      <w:r w:rsidRPr="00893B0F">
        <w:rPr>
          <w:rStyle w:val="s0"/>
          <w:sz w:val="28"/>
          <w:szCs w:val="24"/>
        </w:rPr>
        <w:t>Об утверждении правил хранения и транспортировки лекарственных средств и медицинских изделий</w:t>
      </w:r>
      <w:r w:rsidR="00F07BA3">
        <w:rPr>
          <w:rStyle w:val="s0"/>
          <w:sz w:val="28"/>
          <w:szCs w:val="24"/>
        </w:rPr>
        <w:t>»</w:t>
      </w:r>
      <w:r w:rsidRPr="00893B0F">
        <w:rPr>
          <w:rStyle w:val="s0"/>
          <w:sz w:val="28"/>
          <w:szCs w:val="24"/>
        </w:rPr>
        <w:t xml:space="preserve"> (зарегистрирован в Реестре государственной регистрации нормативных правовых актов под № 22230);</w:t>
      </w:r>
    </w:p>
    <w:p w14:paraId="23769430" w14:textId="77777777" w:rsidR="00893B0F" w:rsidRPr="00893B0F" w:rsidRDefault="00893B0F" w:rsidP="00893B0F">
      <w:pPr>
        <w:pStyle w:val="af3"/>
        <w:shd w:val="clear" w:color="auto" w:fill="FFFFFF"/>
        <w:spacing w:before="0" w:beforeAutospacing="0" w:after="0" w:afterAutospacing="0" w:line="285" w:lineRule="atLeast"/>
        <w:jc w:val="both"/>
        <w:textAlignment w:val="baseline"/>
        <w:rPr>
          <w:rStyle w:val="s0"/>
          <w:sz w:val="28"/>
          <w:szCs w:val="24"/>
        </w:rPr>
      </w:pPr>
      <w:r w:rsidRPr="00893B0F">
        <w:rPr>
          <w:rStyle w:val="s0"/>
          <w:sz w:val="28"/>
          <w:szCs w:val="24"/>
        </w:rPr>
        <w:t>      5) соответствие маркировки, потребительской упаковки и инструкции по применению лекарственных средств и медицинских изделий требованиям законодательства Республики Казахстан, за исключением случаев ввоза в Республику Казахстан незарегистрированных лекарственных средств и (или) медицинских изделий;</w:t>
      </w:r>
    </w:p>
    <w:p w14:paraId="171FB14F" w14:textId="73A0E041" w:rsidR="00893B0F" w:rsidRPr="00893B0F" w:rsidRDefault="00893B0F" w:rsidP="00F07BA3">
      <w:pPr>
        <w:pStyle w:val="af3"/>
        <w:numPr>
          <w:ilvl w:val="0"/>
          <w:numId w:val="23"/>
        </w:numPr>
        <w:shd w:val="clear" w:color="auto" w:fill="FFFFFF"/>
        <w:spacing w:before="0" w:beforeAutospacing="0" w:after="0" w:afterAutospacing="0" w:line="285" w:lineRule="atLeast"/>
        <w:jc w:val="both"/>
        <w:textAlignment w:val="baseline"/>
        <w:rPr>
          <w:rStyle w:val="s0"/>
          <w:sz w:val="28"/>
          <w:szCs w:val="24"/>
        </w:rPr>
      </w:pPr>
      <w:r w:rsidRPr="00893B0F">
        <w:rPr>
          <w:rStyle w:val="s0"/>
          <w:sz w:val="28"/>
          <w:szCs w:val="24"/>
        </w:rPr>
        <w:t>срок годности лекарственных средств и медицинских изделий на дату поставки поставщиком заказчику составляет:</w:t>
      </w:r>
    </w:p>
    <w:p w14:paraId="35E1DC32" w14:textId="77777777" w:rsidR="00893B0F" w:rsidRPr="00893B0F" w:rsidRDefault="00893B0F" w:rsidP="00893B0F">
      <w:pPr>
        <w:pStyle w:val="af3"/>
        <w:shd w:val="clear" w:color="auto" w:fill="FFFFFF"/>
        <w:spacing w:before="0" w:beforeAutospacing="0" w:after="0" w:afterAutospacing="0" w:line="285" w:lineRule="atLeast"/>
        <w:jc w:val="both"/>
        <w:textAlignment w:val="baseline"/>
        <w:rPr>
          <w:rStyle w:val="s0"/>
          <w:sz w:val="28"/>
          <w:szCs w:val="24"/>
        </w:rPr>
      </w:pPr>
      <w:r w:rsidRPr="00893B0F">
        <w:rPr>
          <w:rStyle w:val="s0"/>
          <w:sz w:val="28"/>
          <w:szCs w:val="24"/>
        </w:rPr>
        <w:t>      не менее пятидесяти процентов от указанного срока годности на упаковке (при сроке годности менее двух лет);</w:t>
      </w:r>
    </w:p>
    <w:p w14:paraId="34C9425B" w14:textId="77777777" w:rsidR="00893B0F" w:rsidRPr="00893B0F" w:rsidRDefault="00893B0F" w:rsidP="00893B0F">
      <w:pPr>
        <w:pStyle w:val="af3"/>
        <w:shd w:val="clear" w:color="auto" w:fill="FFFFFF"/>
        <w:spacing w:before="0" w:beforeAutospacing="0" w:after="0" w:afterAutospacing="0" w:line="285" w:lineRule="atLeast"/>
        <w:jc w:val="both"/>
        <w:textAlignment w:val="baseline"/>
        <w:rPr>
          <w:rStyle w:val="s0"/>
          <w:sz w:val="28"/>
          <w:szCs w:val="24"/>
        </w:rPr>
      </w:pPr>
      <w:r w:rsidRPr="00893B0F">
        <w:rPr>
          <w:rStyle w:val="s0"/>
          <w:sz w:val="28"/>
          <w:szCs w:val="24"/>
        </w:rPr>
        <w:t>      не менее двенадцати месяцев от указанного срока годности на упаковке (при сроке годности два года и более);</w:t>
      </w:r>
    </w:p>
    <w:p w14:paraId="28036EE2" w14:textId="65C33715" w:rsidR="00893B0F" w:rsidRPr="00893B0F" w:rsidRDefault="00893B0F" w:rsidP="00F07BA3">
      <w:pPr>
        <w:pStyle w:val="af3"/>
        <w:numPr>
          <w:ilvl w:val="0"/>
          <w:numId w:val="24"/>
        </w:numPr>
        <w:shd w:val="clear" w:color="auto" w:fill="FFFFFF"/>
        <w:spacing w:before="0" w:beforeAutospacing="0" w:after="0" w:afterAutospacing="0" w:line="285" w:lineRule="atLeast"/>
        <w:jc w:val="both"/>
        <w:textAlignment w:val="baseline"/>
        <w:rPr>
          <w:rStyle w:val="s0"/>
          <w:sz w:val="28"/>
          <w:szCs w:val="24"/>
        </w:rPr>
      </w:pPr>
      <w:r w:rsidRPr="00893B0F">
        <w:rPr>
          <w:rStyle w:val="s0"/>
          <w:sz w:val="28"/>
          <w:szCs w:val="24"/>
        </w:rPr>
        <w:t>срок годности лекарственных средств и медицинских изделий, закупаемых на дату поставки поставщиком единому дистрибьютору, составляет:</w:t>
      </w:r>
    </w:p>
    <w:p w14:paraId="26C19511" w14:textId="77777777" w:rsidR="00893B0F" w:rsidRPr="00893B0F" w:rsidRDefault="00893B0F" w:rsidP="00893B0F">
      <w:pPr>
        <w:pStyle w:val="af3"/>
        <w:shd w:val="clear" w:color="auto" w:fill="FFFFFF"/>
        <w:spacing w:before="0" w:beforeAutospacing="0" w:after="0" w:afterAutospacing="0" w:line="285" w:lineRule="atLeast"/>
        <w:jc w:val="both"/>
        <w:textAlignment w:val="baseline"/>
        <w:rPr>
          <w:rStyle w:val="s0"/>
          <w:sz w:val="28"/>
          <w:szCs w:val="24"/>
        </w:rPr>
      </w:pPr>
      <w:r w:rsidRPr="00893B0F">
        <w:rPr>
          <w:rStyle w:val="s0"/>
          <w:sz w:val="28"/>
          <w:szCs w:val="24"/>
        </w:rPr>
        <w:t>      не менее шестидесяти процентов от указанного срока годности на упаковке (при сроке годности менее двух лет) при поставке лекарственных средств и медицинских изделий в период ноябрь, декабрь года, предшествующего году, для которого производится закуп, январь наступившего финансового года и не менее пятидесяти процентов при последующих поставках в течение финансового года;</w:t>
      </w:r>
    </w:p>
    <w:p w14:paraId="6B807328" w14:textId="77777777" w:rsidR="00893B0F" w:rsidRPr="00893B0F" w:rsidRDefault="00893B0F" w:rsidP="00893B0F">
      <w:pPr>
        <w:pStyle w:val="af3"/>
        <w:shd w:val="clear" w:color="auto" w:fill="FFFFFF"/>
        <w:spacing w:before="0" w:beforeAutospacing="0" w:after="0" w:afterAutospacing="0" w:line="285" w:lineRule="atLeast"/>
        <w:jc w:val="both"/>
        <w:textAlignment w:val="baseline"/>
        <w:rPr>
          <w:rStyle w:val="s0"/>
          <w:sz w:val="28"/>
          <w:szCs w:val="24"/>
        </w:rPr>
      </w:pPr>
      <w:r w:rsidRPr="00893B0F">
        <w:rPr>
          <w:rStyle w:val="s0"/>
          <w:sz w:val="28"/>
          <w:szCs w:val="24"/>
        </w:rPr>
        <w:t>      не менее четырнадцати месяцев от указанного срока годности на упаковке (при сроке годности два года и более) при поставке лекарственных средств и медицинских изделий в период ноябрь, декабрь года, предшествующего году, для которого производится закуп, январь наступившего финансового года и не менее двенадцати месяцев при последующих поставках в течение финансового года;</w:t>
      </w:r>
    </w:p>
    <w:p w14:paraId="39CEB866" w14:textId="1E7E78CE" w:rsidR="00893B0F" w:rsidRPr="00893B0F" w:rsidRDefault="00893B0F" w:rsidP="00F07BA3">
      <w:pPr>
        <w:pStyle w:val="af3"/>
        <w:numPr>
          <w:ilvl w:val="0"/>
          <w:numId w:val="25"/>
        </w:numPr>
        <w:shd w:val="clear" w:color="auto" w:fill="FFFFFF"/>
        <w:spacing w:before="0" w:beforeAutospacing="0" w:after="0" w:afterAutospacing="0" w:line="285" w:lineRule="atLeast"/>
        <w:jc w:val="both"/>
        <w:textAlignment w:val="baseline"/>
        <w:rPr>
          <w:rStyle w:val="s0"/>
          <w:sz w:val="28"/>
          <w:szCs w:val="24"/>
        </w:rPr>
      </w:pPr>
      <w:r w:rsidRPr="00893B0F">
        <w:rPr>
          <w:rStyle w:val="s0"/>
          <w:sz w:val="28"/>
          <w:szCs w:val="24"/>
        </w:rPr>
        <w:lastRenderedPageBreak/>
        <w:t>срок годности лекарственных средств и медицинских изделий на дату поставки единым дистрибьютором заказчику составляет:</w:t>
      </w:r>
    </w:p>
    <w:p w14:paraId="4A84E610" w14:textId="77777777" w:rsidR="00893B0F" w:rsidRPr="00893B0F" w:rsidRDefault="00893B0F" w:rsidP="00893B0F">
      <w:pPr>
        <w:pStyle w:val="af3"/>
        <w:shd w:val="clear" w:color="auto" w:fill="FFFFFF"/>
        <w:spacing w:before="0" w:beforeAutospacing="0" w:after="0" w:afterAutospacing="0" w:line="285" w:lineRule="atLeast"/>
        <w:jc w:val="both"/>
        <w:textAlignment w:val="baseline"/>
        <w:rPr>
          <w:rStyle w:val="s0"/>
          <w:sz w:val="28"/>
          <w:szCs w:val="24"/>
        </w:rPr>
      </w:pPr>
      <w:r w:rsidRPr="00893B0F">
        <w:rPr>
          <w:rStyle w:val="s0"/>
          <w:sz w:val="28"/>
          <w:szCs w:val="24"/>
        </w:rPr>
        <w:t>      не менее тридцати процентов от срока годности, указанного на упаковке (при сроке годности менее двух лет);</w:t>
      </w:r>
    </w:p>
    <w:p w14:paraId="677AD8D0" w14:textId="77777777" w:rsidR="00893B0F" w:rsidRPr="00893B0F" w:rsidRDefault="00893B0F" w:rsidP="00893B0F">
      <w:pPr>
        <w:pStyle w:val="af3"/>
        <w:shd w:val="clear" w:color="auto" w:fill="FFFFFF"/>
        <w:spacing w:before="0" w:beforeAutospacing="0" w:after="0" w:afterAutospacing="0" w:line="285" w:lineRule="atLeast"/>
        <w:jc w:val="both"/>
        <w:textAlignment w:val="baseline"/>
        <w:rPr>
          <w:rStyle w:val="s0"/>
          <w:sz w:val="28"/>
          <w:szCs w:val="24"/>
        </w:rPr>
      </w:pPr>
      <w:r w:rsidRPr="00893B0F">
        <w:rPr>
          <w:rStyle w:val="s0"/>
          <w:sz w:val="28"/>
          <w:szCs w:val="24"/>
        </w:rPr>
        <w:t>      не менее восьми месяцев от указанного срока годности на упаковке (при сроке годности два года и более);</w:t>
      </w:r>
    </w:p>
    <w:p w14:paraId="6EDC9E11" w14:textId="77777777" w:rsidR="00893B0F" w:rsidRPr="00893B0F" w:rsidRDefault="00893B0F" w:rsidP="00893B0F">
      <w:pPr>
        <w:pStyle w:val="af3"/>
        <w:shd w:val="clear" w:color="auto" w:fill="FFFFFF"/>
        <w:spacing w:before="0" w:beforeAutospacing="0" w:after="0" w:afterAutospacing="0" w:line="285" w:lineRule="atLeast"/>
        <w:jc w:val="both"/>
        <w:textAlignment w:val="baseline"/>
        <w:rPr>
          <w:rStyle w:val="s0"/>
          <w:sz w:val="28"/>
          <w:szCs w:val="24"/>
        </w:rPr>
      </w:pPr>
      <w:r w:rsidRPr="00893B0F">
        <w:rPr>
          <w:rStyle w:val="s0"/>
          <w:sz w:val="28"/>
          <w:szCs w:val="24"/>
        </w:rPr>
        <w:t>      9) срок годности вакцин на дату поставки единым дистрибьютором заказчику составляет:</w:t>
      </w:r>
    </w:p>
    <w:p w14:paraId="20A8F1B5" w14:textId="77777777" w:rsidR="00893B0F" w:rsidRPr="00893B0F" w:rsidRDefault="00893B0F" w:rsidP="00893B0F">
      <w:pPr>
        <w:pStyle w:val="af3"/>
        <w:shd w:val="clear" w:color="auto" w:fill="FFFFFF"/>
        <w:spacing w:before="0" w:beforeAutospacing="0" w:after="0" w:afterAutospacing="0" w:line="285" w:lineRule="atLeast"/>
        <w:jc w:val="both"/>
        <w:textAlignment w:val="baseline"/>
        <w:rPr>
          <w:rStyle w:val="s0"/>
          <w:sz w:val="28"/>
          <w:szCs w:val="24"/>
        </w:rPr>
      </w:pPr>
      <w:r w:rsidRPr="00893B0F">
        <w:rPr>
          <w:rStyle w:val="s0"/>
          <w:sz w:val="28"/>
          <w:szCs w:val="24"/>
        </w:rPr>
        <w:t>      не менее сорока процентов от указанного срока годности на упаковке (при сроке годности менее двух лет);</w:t>
      </w:r>
    </w:p>
    <w:p w14:paraId="0C4D663A" w14:textId="77777777" w:rsidR="00893B0F" w:rsidRPr="00893B0F" w:rsidRDefault="00893B0F" w:rsidP="00893B0F">
      <w:pPr>
        <w:pStyle w:val="af3"/>
        <w:shd w:val="clear" w:color="auto" w:fill="FFFFFF"/>
        <w:spacing w:before="0" w:beforeAutospacing="0" w:after="0" w:afterAutospacing="0" w:line="285" w:lineRule="atLeast"/>
        <w:jc w:val="both"/>
        <w:textAlignment w:val="baseline"/>
        <w:rPr>
          <w:rStyle w:val="s0"/>
          <w:sz w:val="28"/>
          <w:szCs w:val="24"/>
        </w:rPr>
      </w:pPr>
      <w:r w:rsidRPr="00893B0F">
        <w:rPr>
          <w:rStyle w:val="s0"/>
          <w:sz w:val="28"/>
          <w:szCs w:val="24"/>
        </w:rPr>
        <w:t>      не менее десяти месяцев от указанного срока годности на упаковке (при сроке годности два года и более);</w:t>
      </w:r>
    </w:p>
    <w:p w14:paraId="10577EC3" w14:textId="77777777" w:rsidR="00893B0F" w:rsidRPr="00893B0F" w:rsidRDefault="00893B0F" w:rsidP="00893B0F">
      <w:pPr>
        <w:pStyle w:val="af3"/>
        <w:shd w:val="clear" w:color="auto" w:fill="FFFFFF"/>
        <w:spacing w:before="0" w:beforeAutospacing="0" w:after="0" w:afterAutospacing="0" w:line="285" w:lineRule="atLeast"/>
        <w:jc w:val="both"/>
        <w:textAlignment w:val="baseline"/>
        <w:rPr>
          <w:rStyle w:val="s0"/>
          <w:sz w:val="28"/>
          <w:szCs w:val="24"/>
        </w:rPr>
      </w:pPr>
      <w:r w:rsidRPr="00893B0F">
        <w:rPr>
          <w:rStyle w:val="s0"/>
          <w:sz w:val="28"/>
          <w:szCs w:val="24"/>
        </w:rPr>
        <w:t>      10) менее сроков годности, указанных в подпунктах 8) и 9) настоящего пункта, для переходящих остатков лекарственных средств и медицинских изделий единого дистрибьютора, которые поставляются заказчику для использования по назначению до истечения срока их годности;</w:t>
      </w:r>
    </w:p>
    <w:p w14:paraId="07A6C174" w14:textId="77777777" w:rsidR="00893B0F" w:rsidRPr="00893B0F" w:rsidRDefault="00893B0F" w:rsidP="00893B0F">
      <w:pPr>
        <w:pStyle w:val="af3"/>
        <w:shd w:val="clear" w:color="auto" w:fill="FFFFFF"/>
        <w:spacing w:before="0" w:beforeAutospacing="0" w:after="0" w:afterAutospacing="0" w:line="285" w:lineRule="atLeast"/>
        <w:jc w:val="both"/>
        <w:textAlignment w:val="baseline"/>
        <w:rPr>
          <w:rStyle w:val="s0"/>
          <w:sz w:val="28"/>
          <w:szCs w:val="24"/>
        </w:rPr>
      </w:pPr>
      <w:r w:rsidRPr="00893B0F">
        <w:rPr>
          <w:rStyle w:val="s0"/>
          <w:sz w:val="28"/>
          <w:szCs w:val="24"/>
        </w:rPr>
        <w:t xml:space="preserve">      11) новизна медицинской техники, ее </w:t>
      </w:r>
      <w:proofErr w:type="spellStart"/>
      <w:r w:rsidRPr="00893B0F">
        <w:rPr>
          <w:rStyle w:val="s0"/>
          <w:sz w:val="28"/>
          <w:szCs w:val="24"/>
        </w:rPr>
        <w:t>неиспользованность</w:t>
      </w:r>
      <w:proofErr w:type="spellEnd"/>
      <w:r w:rsidRPr="00893B0F">
        <w:rPr>
          <w:rStyle w:val="s0"/>
          <w:sz w:val="28"/>
          <w:szCs w:val="24"/>
        </w:rPr>
        <w:t xml:space="preserve"> и производство в период двадцати четырех месяцев, предшествующих моменту поставки;</w:t>
      </w:r>
    </w:p>
    <w:p w14:paraId="235844FA" w14:textId="77777777" w:rsidR="00893B0F" w:rsidRPr="00893B0F" w:rsidRDefault="00893B0F" w:rsidP="00893B0F">
      <w:pPr>
        <w:pStyle w:val="af3"/>
        <w:shd w:val="clear" w:color="auto" w:fill="FFFFFF"/>
        <w:spacing w:before="0" w:beforeAutospacing="0" w:after="0" w:afterAutospacing="0" w:line="285" w:lineRule="atLeast"/>
        <w:jc w:val="both"/>
        <w:textAlignment w:val="baseline"/>
        <w:rPr>
          <w:rStyle w:val="s0"/>
          <w:sz w:val="28"/>
          <w:szCs w:val="24"/>
        </w:rPr>
      </w:pPr>
      <w:r w:rsidRPr="00893B0F">
        <w:rPr>
          <w:rStyle w:val="s0"/>
          <w:sz w:val="28"/>
          <w:szCs w:val="24"/>
        </w:rPr>
        <w:t>      12) внесение медицинской техники, относящейся к средствам измерения, в реестр государственной системы единства измерений Республики Казахстан в соответствии с законодательством Республики Казахстан о единстве измерений.</w:t>
      </w:r>
    </w:p>
    <w:p w14:paraId="0C5AE964" w14:textId="77777777" w:rsidR="00893B0F" w:rsidRPr="00893B0F" w:rsidRDefault="00893B0F" w:rsidP="00893B0F">
      <w:pPr>
        <w:pStyle w:val="af3"/>
        <w:shd w:val="clear" w:color="auto" w:fill="FFFFFF"/>
        <w:spacing w:before="0" w:beforeAutospacing="0" w:after="0" w:afterAutospacing="0" w:line="285" w:lineRule="atLeast"/>
        <w:jc w:val="both"/>
        <w:textAlignment w:val="baseline"/>
        <w:rPr>
          <w:rStyle w:val="s0"/>
          <w:sz w:val="28"/>
          <w:szCs w:val="24"/>
        </w:rPr>
      </w:pPr>
      <w:r w:rsidRPr="00893B0F">
        <w:rPr>
          <w:rStyle w:val="s0"/>
          <w:sz w:val="28"/>
          <w:szCs w:val="24"/>
        </w:rPr>
        <w:t>      Отсутствие необходимости внесения медицинской техники в реестр государственной системы единства измерений Республики Казахстан подтверждается в соответствии с законодательством Республики Казахстан об обеспечении единства измерений;</w:t>
      </w:r>
    </w:p>
    <w:p w14:paraId="16B84825" w14:textId="77777777" w:rsidR="00893B0F" w:rsidRPr="00893B0F" w:rsidRDefault="00893B0F" w:rsidP="00893B0F">
      <w:pPr>
        <w:pStyle w:val="af3"/>
        <w:shd w:val="clear" w:color="auto" w:fill="FFFFFF"/>
        <w:spacing w:before="0" w:beforeAutospacing="0" w:after="0" w:afterAutospacing="0" w:line="285" w:lineRule="atLeast"/>
        <w:jc w:val="both"/>
        <w:textAlignment w:val="baseline"/>
        <w:rPr>
          <w:rStyle w:val="s0"/>
          <w:sz w:val="28"/>
          <w:szCs w:val="24"/>
        </w:rPr>
      </w:pPr>
      <w:r w:rsidRPr="00893B0F">
        <w:rPr>
          <w:rStyle w:val="s0"/>
          <w:sz w:val="28"/>
          <w:szCs w:val="24"/>
        </w:rPr>
        <w:t>      13) соблюдение количества, качества и сроков поставки или оказания фармацевтической услуги по условиям договора.</w:t>
      </w:r>
    </w:p>
    <w:p w14:paraId="36B46A5D" w14:textId="77777777" w:rsidR="00893B0F" w:rsidRPr="00893B0F" w:rsidRDefault="00893B0F" w:rsidP="00893B0F">
      <w:pPr>
        <w:pStyle w:val="af3"/>
        <w:shd w:val="clear" w:color="auto" w:fill="FFFFFF"/>
        <w:spacing w:before="0" w:beforeAutospacing="0" w:after="0" w:afterAutospacing="0" w:line="285" w:lineRule="atLeast"/>
        <w:jc w:val="both"/>
        <w:textAlignment w:val="baseline"/>
        <w:rPr>
          <w:rStyle w:val="s0"/>
          <w:sz w:val="28"/>
          <w:szCs w:val="24"/>
        </w:rPr>
      </w:pPr>
      <w:r w:rsidRPr="00893B0F">
        <w:rPr>
          <w:rStyle w:val="s0"/>
          <w:sz w:val="28"/>
          <w:szCs w:val="24"/>
        </w:rPr>
        <w:t>      12. Условия, предусмотренные подпунктами 4), 5), 6), 7), 8), 9), 10), 11), 12) и 13) пункта 11 настоящих Правил, подтверждаются поставщиком при исполнении договора поставки или закупа.</w:t>
      </w:r>
    </w:p>
    <w:p w14:paraId="42615118" w14:textId="77777777" w:rsidR="00893B0F" w:rsidRPr="00893B0F" w:rsidRDefault="00893B0F" w:rsidP="00893B0F">
      <w:pPr>
        <w:pStyle w:val="af3"/>
        <w:shd w:val="clear" w:color="auto" w:fill="FFFFFF"/>
        <w:spacing w:before="0" w:beforeAutospacing="0" w:after="0" w:afterAutospacing="0" w:line="285" w:lineRule="atLeast"/>
        <w:jc w:val="both"/>
        <w:textAlignment w:val="baseline"/>
        <w:rPr>
          <w:rStyle w:val="s0"/>
          <w:sz w:val="28"/>
          <w:szCs w:val="24"/>
        </w:rPr>
      </w:pPr>
      <w:r w:rsidRPr="00893B0F">
        <w:rPr>
          <w:rStyle w:val="s0"/>
          <w:sz w:val="28"/>
          <w:szCs w:val="24"/>
        </w:rPr>
        <w:t>      13. Заказчик, организатор закупа, единый дистрибьютор не устанавливают к лекарственным средствам и медицинским изделиям условия, не предусмотренные настоящими Правилами.</w:t>
      </w:r>
    </w:p>
    <w:p w14:paraId="40631820" w14:textId="77777777" w:rsidR="002472BD" w:rsidRPr="00893B0F" w:rsidRDefault="002472BD" w:rsidP="00B012FC">
      <w:pPr>
        <w:ind w:firstLine="708"/>
        <w:jc w:val="both"/>
        <w:rPr>
          <w:b/>
          <w:sz w:val="28"/>
          <w:szCs w:val="24"/>
        </w:rPr>
      </w:pPr>
    </w:p>
    <w:p w14:paraId="34A1475C" w14:textId="68584FA5" w:rsidR="003B07CD" w:rsidRPr="00893B0F" w:rsidRDefault="00A75187" w:rsidP="00B012FC">
      <w:pPr>
        <w:pStyle w:val="af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rStyle w:val="s0"/>
          <w:b/>
          <w:sz w:val="28"/>
          <w:szCs w:val="24"/>
        </w:rPr>
      </w:pPr>
      <w:r w:rsidRPr="00AD1FE1">
        <w:rPr>
          <w:rStyle w:val="s0"/>
          <w:b/>
          <w:sz w:val="28"/>
          <w:szCs w:val="24"/>
        </w:rPr>
        <w:t xml:space="preserve">2. </w:t>
      </w:r>
      <w:r w:rsidR="00893B0F">
        <w:rPr>
          <w:rStyle w:val="s0"/>
          <w:b/>
          <w:sz w:val="28"/>
          <w:szCs w:val="24"/>
        </w:rPr>
        <w:t>Т</w:t>
      </w:r>
      <w:r w:rsidR="00893B0F" w:rsidRPr="00893B0F">
        <w:rPr>
          <w:rStyle w:val="s0"/>
          <w:b/>
          <w:sz w:val="28"/>
          <w:szCs w:val="24"/>
        </w:rPr>
        <w:t>ехнические и качественные характеристики закупаемых лекарственных средств и (или) медицинских изделий, фармацевтических услуг, включая технические спецификации</w:t>
      </w:r>
      <w:r w:rsidR="003B07CD" w:rsidRPr="00AD1FE1">
        <w:rPr>
          <w:rStyle w:val="s0"/>
          <w:b/>
          <w:sz w:val="28"/>
          <w:szCs w:val="24"/>
        </w:rPr>
        <w:t>:</w:t>
      </w:r>
    </w:p>
    <w:p w14:paraId="2A3B760E" w14:textId="77777777" w:rsidR="003B07CD" w:rsidRPr="00AD1FE1" w:rsidRDefault="003B07CD" w:rsidP="00B012FC">
      <w:pPr>
        <w:pStyle w:val="af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lang w:val="kk-KZ"/>
        </w:rPr>
      </w:pPr>
      <w:r w:rsidRPr="00AD1FE1">
        <w:rPr>
          <w:rStyle w:val="s0"/>
          <w:sz w:val="28"/>
          <w:szCs w:val="24"/>
        </w:rPr>
        <w:t xml:space="preserve">1) </w:t>
      </w:r>
      <w:r w:rsidR="00A84141">
        <w:rPr>
          <w:sz w:val="28"/>
        </w:rPr>
        <w:t xml:space="preserve">Перечень и объемы </w:t>
      </w:r>
      <w:r w:rsidR="00A84141" w:rsidRPr="00AD1FE1">
        <w:rPr>
          <w:sz w:val="28"/>
          <w:lang w:val="kk-KZ"/>
        </w:rPr>
        <w:t xml:space="preserve">закупаемых </w:t>
      </w:r>
      <w:r w:rsidR="00A84141">
        <w:rPr>
          <w:sz w:val="28"/>
          <w:lang w:val="kk-KZ"/>
        </w:rPr>
        <w:t>лекарственных средств</w:t>
      </w:r>
      <w:r w:rsidR="00A84141" w:rsidRPr="00AD1FE1">
        <w:rPr>
          <w:sz w:val="28"/>
          <w:lang w:val="kk-KZ"/>
        </w:rPr>
        <w:t xml:space="preserve"> указ</w:t>
      </w:r>
      <w:r w:rsidR="00A84141">
        <w:rPr>
          <w:sz w:val="28"/>
          <w:lang w:val="kk-KZ"/>
        </w:rPr>
        <w:t>а</w:t>
      </w:r>
      <w:r w:rsidR="00A84141" w:rsidRPr="00AD1FE1">
        <w:rPr>
          <w:sz w:val="28"/>
          <w:lang w:val="kk-KZ"/>
        </w:rPr>
        <w:t xml:space="preserve">ны </w:t>
      </w:r>
      <w:r w:rsidR="00DB04DA" w:rsidRPr="00AD1FE1">
        <w:rPr>
          <w:sz w:val="28"/>
          <w:lang w:val="kk-KZ"/>
        </w:rPr>
        <w:t>в</w:t>
      </w:r>
      <w:r w:rsidR="00DB04DA" w:rsidRPr="00AD1FE1">
        <w:rPr>
          <w:sz w:val="28"/>
        </w:rPr>
        <w:t xml:space="preserve"> Приложении</w:t>
      </w:r>
      <w:r w:rsidRPr="00AD1FE1">
        <w:rPr>
          <w:color w:val="FF0000"/>
          <w:sz w:val="28"/>
        </w:rPr>
        <w:t xml:space="preserve"> </w:t>
      </w:r>
      <w:r w:rsidRPr="001B00C4">
        <w:rPr>
          <w:sz w:val="28"/>
        </w:rPr>
        <w:t>1</w:t>
      </w:r>
      <w:r w:rsidRPr="00AD1FE1">
        <w:rPr>
          <w:sz w:val="28"/>
        </w:rPr>
        <w:t xml:space="preserve"> к </w:t>
      </w:r>
      <w:r w:rsidR="00DB04DA" w:rsidRPr="00AD1FE1">
        <w:rPr>
          <w:sz w:val="28"/>
        </w:rPr>
        <w:t>настоящей Тендерной документации</w:t>
      </w:r>
      <w:r w:rsidRPr="00AD1FE1">
        <w:rPr>
          <w:sz w:val="28"/>
          <w:lang w:val="kk-KZ"/>
        </w:rPr>
        <w:t>;</w:t>
      </w:r>
    </w:p>
    <w:p w14:paraId="462CC490" w14:textId="77777777" w:rsidR="00A75187" w:rsidRPr="00AD1FE1" w:rsidRDefault="003B07CD" w:rsidP="00B012FC">
      <w:pPr>
        <w:pStyle w:val="af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rStyle w:val="s0"/>
          <w:sz w:val="28"/>
          <w:szCs w:val="24"/>
          <w:lang w:val="kk-KZ"/>
        </w:rPr>
      </w:pPr>
      <w:r w:rsidRPr="00AD1FE1">
        <w:rPr>
          <w:sz w:val="28"/>
        </w:rPr>
        <w:t>2) Техническ</w:t>
      </w:r>
      <w:r w:rsidR="001D1EF2" w:rsidRPr="00AD1FE1">
        <w:rPr>
          <w:sz w:val="28"/>
        </w:rPr>
        <w:t>ие</w:t>
      </w:r>
      <w:r w:rsidRPr="00AD1FE1">
        <w:rPr>
          <w:sz w:val="28"/>
        </w:rPr>
        <w:t xml:space="preserve"> спецификаци</w:t>
      </w:r>
      <w:r w:rsidR="001D1EF2" w:rsidRPr="00AD1FE1">
        <w:rPr>
          <w:sz w:val="28"/>
        </w:rPr>
        <w:t>и</w:t>
      </w:r>
      <w:r w:rsidRPr="00AD1FE1">
        <w:rPr>
          <w:sz w:val="28"/>
          <w:lang w:val="kk-KZ"/>
        </w:rPr>
        <w:t xml:space="preserve"> указан</w:t>
      </w:r>
      <w:r w:rsidR="001D1EF2" w:rsidRPr="00AD1FE1">
        <w:rPr>
          <w:sz w:val="28"/>
          <w:lang w:val="kk-KZ"/>
        </w:rPr>
        <w:t>ы</w:t>
      </w:r>
      <w:r w:rsidRPr="00AD1FE1">
        <w:rPr>
          <w:sz w:val="28"/>
          <w:lang w:val="kk-KZ"/>
        </w:rPr>
        <w:t xml:space="preserve"> в</w:t>
      </w:r>
      <w:r w:rsidRPr="00AD1FE1">
        <w:rPr>
          <w:sz w:val="28"/>
        </w:rPr>
        <w:t xml:space="preserve"> </w:t>
      </w:r>
      <w:r w:rsidRPr="00AD1FE1">
        <w:rPr>
          <w:color w:val="FF0000"/>
          <w:sz w:val="28"/>
          <w:lang w:val="kk-KZ"/>
        </w:rPr>
        <w:t>П</w:t>
      </w:r>
      <w:proofErr w:type="spellStart"/>
      <w:r w:rsidRPr="00AD1FE1">
        <w:rPr>
          <w:color w:val="FF0000"/>
          <w:sz w:val="28"/>
        </w:rPr>
        <w:t>риложени</w:t>
      </w:r>
      <w:proofErr w:type="spellEnd"/>
      <w:r w:rsidRPr="00AD1FE1">
        <w:rPr>
          <w:color w:val="FF0000"/>
          <w:sz w:val="28"/>
          <w:lang w:val="kk-KZ"/>
        </w:rPr>
        <w:t>и</w:t>
      </w:r>
      <w:r w:rsidRPr="00AD1FE1">
        <w:rPr>
          <w:color w:val="FF0000"/>
          <w:sz w:val="28"/>
        </w:rPr>
        <w:t xml:space="preserve"> 2</w:t>
      </w:r>
      <w:r w:rsidRPr="00AD1FE1">
        <w:rPr>
          <w:i/>
          <w:sz w:val="28"/>
        </w:rPr>
        <w:t xml:space="preserve"> </w:t>
      </w:r>
      <w:r w:rsidRPr="00AD1FE1">
        <w:rPr>
          <w:sz w:val="28"/>
        </w:rPr>
        <w:t>к Тендерной документации</w:t>
      </w:r>
      <w:r w:rsidRPr="00AD1FE1">
        <w:rPr>
          <w:sz w:val="28"/>
          <w:lang w:val="kk-KZ"/>
        </w:rPr>
        <w:t>.</w:t>
      </w:r>
    </w:p>
    <w:p w14:paraId="3E7D9B1C" w14:textId="77777777" w:rsidR="00A75187" w:rsidRPr="00AD1FE1" w:rsidRDefault="00A75187" w:rsidP="00B012FC">
      <w:pPr>
        <w:pStyle w:val="af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rStyle w:val="s0"/>
          <w:sz w:val="28"/>
          <w:szCs w:val="24"/>
        </w:rPr>
      </w:pPr>
    </w:p>
    <w:p w14:paraId="73B44FFE" w14:textId="7C7915E7" w:rsidR="003B07CD" w:rsidRPr="00AD1FE1" w:rsidRDefault="003B07CD" w:rsidP="00B012FC">
      <w:pPr>
        <w:ind w:firstLine="708"/>
        <w:jc w:val="both"/>
        <w:rPr>
          <w:rStyle w:val="s0"/>
          <w:sz w:val="28"/>
          <w:szCs w:val="24"/>
        </w:rPr>
      </w:pPr>
      <w:r w:rsidRPr="00AD1FE1">
        <w:rPr>
          <w:rStyle w:val="s0"/>
          <w:b/>
          <w:sz w:val="28"/>
          <w:szCs w:val="24"/>
          <w:lang w:val="kk-KZ"/>
        </w:rPr>
        <w:t>3</w:t>
      </w:r>
      <w:r w:rsidR="00C37252" w:rsidRPr="00893B0F">
        <w:rPr>
          <w:rStyle w:val="s0"/>
          <w:b/>
          <w:sz w:val="28"/>
          <w:szCs w:val="24"/>
        </w:rPr>
        <w:t xml:space="preserve">.  </w:t>
      </w:r>
      <w:r w:rsidR="00893B0F">
        <w:rPr>
          <w:rStyle w:val="s0"/>
          <w:b/>
          <w:sz w:val="28"/>
          <w:szCs w:val="24"/>
        </w:rPr>
        <w:t>О</w:t>
      </w:r>
      <w:r w:rsidR="00893B0F" w:rsidRPr="00893B0F">
        <w:rPr>
          <w:rStyle w:val="s0"/>
          <w:b/>
          <w:sz w:val="28"/>
          <w:szCs w:val="24"/>
        </w:rPr>
        <w:t xml:space="preserve">бъем закупаемых лекарственных средств, медицинских изделий или фармацевтических услуг и суммы, выделенные для их закупа по каждому лоту </w:t>
      </w:r>
      <w:r w:rsidRPr="00893B0F">
        <w:rPr>
          <w:rStyle w:val="s0"/>
          <w:bCs/>
          <w:sz w:val="28"/>
          <w:szCs w:val="24"/>
        </w:rPr>
        <w:t>указаны в Приложении 1 к настоящей Тендерной документации.</w:t>
      </w:r>
    </w:p>
    <w:p w14:paraId="676DC6C5" w14:textId="77777777" w:rsidR="003D3546" w:rsidRPr="00AD1FE1" w:rsidRDefault="003D3546" w:rsidP="00B012FC">
      <w:pPr>
        <w:ind w:firstLine="708"/>
        <w:jc w:val="both"/>
        <w:rPr>
          <w:rStyle w:val="s0"/>
          <w:sz w:val="28"/>
          <w:szCs w:val="24"/>
          <w:lang w:val="kk-KZ"/>
        </w:rPr>
      </w:pPr>
    </w:p>
    <w:p w14:paraId="796F6B60" w14:textId="64E983D7" w:rsidR="00C37252" w:rsidRPr="00AD1FE1" w:rsidRDefault="00C37252" w:rsidP="00B012FC">
      <w:pPr>
        <w:pStyle w:val="af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</w:rPr>
      </w:pPr>
      <w:r w:rsidRPr="00AD1FE1">
        <w:rPr>
          <w:rStyle w:val="s0"/>
          <w:b/>
          <w:sz w:val="28"/>
          <w:szCs w:val="24"/>
          <w:lang w:val="kk-KZ"/>
        </w:rPr>
        <w:t xml:space="preserve">4. </w:t>
      </w:r>
      <w:r w:rsidR="00893B0F" w:rsidRPr="00893B0F">
        <w:rPr>
          <w:rStyle w:val="s0"/>
          <w:b/>
          <w:sz w:val="28"/>
          <w:szCs w:val="24"/>
        </w:rPr>
        <w:t>Место, сроки и другие условия поставки лекарственных средств, медицинских изделий или оказания фармацевтических услуг</w:t>
      </w:r>
      <w:r w:rsidR="00DF1582" w:rsidRPr="00AD1FE1">
        <w:rPr>
          <w:rStyle w:val="s0"/>
          <w:b/>
          <w:sz w:val="28"/>
          <w:szCs w:val="24"/>
          <w:lang w:val="kk-KZ"/>
        </w:rPr>
        <w:t xml:space="preserve"> </w:t>
      </w:r>
      <w:r w:rsidRPr="00AD1FE1">
        <w:rPr>
          <w:rStyle w:val="s0"/>
          <w:b/>
          <w:sz w:val="28"/>
          <w:szCs w:val="24"/>
        </w:rPr>
        <w:t>–</w:t>
      </w:r>
      <w:r w:rsidR="00225FB8" w:rsidRPr="00AD1FE1">
        <w:rPr>
          <w:rStyle w:val="s0"/>
          <w:b/>
          <w:sz w:val="28"/>
          <w:szCs w:val="24"/>
        </w:rPr>
        <w:t xml:space="preserve"> </w:t>
      </w:r>
      <w:r w:rsidRPr="00AD1FE1">
        <w:rPr>
          <w:sz w:val="28"/>
        </w:rPr>
        <w:t xml:space="preserve">3 рабочих дня после заявки заказчика по </w:t>
      </w:r>
      <w:r w:rsidR="001D1EF2" w:rsidRPr="00AD1FE1">
        <w:rPr>
          <w:sz w:val="28"/>
        </w:rPr>
        <w:t>мере необходимости</w:t>
      </w:r>
      <w:r w:rsidRPr="00AD1FE1">
        <w:rPr>
          <w:sz w:val="28"/>
          <w:lang w:val="kk-KZ"/>
        </w:rPr>
        <w:t>.</w:t>
      </w:r>
      <w:r w:rsidRPr="00AD1FE1">
        <w:rPr>
          <w:sz w:val="28"/>
        </w:rPr>
        <w:t xml:space="preserve"> Поставка должна осуществляться в соответствии с DDP ИНКОТЕРМС 20</w:t>
      </w:r>
      <w:r w:rsidR="007D20FF">
        <w:rPr>
          <w:sz w:val="28"/>
        </w:rPr>
        <w:t>20</w:t>
      </w:r>
      <w:r w:rsidRPr="00AD1FE1">
        <w:rPr>
          <w:sz w:val="28"/>
        </w:rPr>
        <w:t>.</w:t>
      </w:r>
    </w:p>
    <w:p w14:paraId="42772CB9" w14:textId="77777777" w:rsidR="003D3546" w:rsidRPr="00AD1FE1" w:rsidRDefault="003D3546" w:rsidP="00B012FC">
      <w:pPr>
        <w:pStyle w:val="af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lang w:val="kk-KZ"/>
        </w:rPr>
      </w:pPr>
    </w:p>
    <w:p w14:paraId="70FB8FF1" w14:textId="77777777" w:rsidR="00C37252" w:rsidRPr="00AD1FE1" w:rsidRDefault="00B012FC" w:rsidP="00B012FC">
      <w:pPr>
        <w:ind w:firstLine="709"/>
        <w:jc w:val="both"/>
        <w:rPr>
          <w:rStyle w:val="s0"/>
          <w:sz w:val="28"/>
          <w:szCs w:val="24"/>
        </w:rPr>
      </w:pPr>
      <w:r>
        <w:rPr>
          <w:rStyle w:val="s0"/>
          <w:sz w:val="28"/>
          <w:szCs w:val="24"/>
          <w:lang w:val="kk-KZ"/>
        </w:rPr>
        <w:t xml:space="preserve"> </w:t>
      </w:r>
      <w:r>
        <w:rPr>
          <w:rStyle w:val="s0"/>
          <w:b/>
          <w:sz w:val="28"/>
          <w:szCs w:val="24"/>
          <w:lang w:val="kk-KZ"/>
        </w:rPr>
        <w:t xml:space="preserve">5. </w:t>
      </w:r>
      <w:r w:rsidR="00C37252" w:rsidRPr="00AD1FE1">
        <w:rPr>
          <w:rStyle w:val="s0"/>
          <w:b/>
          <w:sz w:val="28"/>
          <w:szCs w:val="24"/>
        </w:rPr>
        <w:t>Условия платежа и проект договора закупа товаров</w:t>
      </w:r>
      <w:r w:rsidR="00C37252" w:rsidRPr="00AD1FE1">
        <w:rPr>
          <w:rStyle w:val="s0"/>
          <w:sz w:val="28"/>
          <w:szCs w:val="24"/>
        </w:rPr>
        <w:t xml:space="preserve"> указаны в Приложении </w:t>
      </w:r>
      <w:r w:rsidR="00587E11">
        <w:rPr>
          <w:rStyle w:val="s0"/>
          <w:sz w:val="28"/>
          <w:szCs w:val="24"/>
        </w:rPr>
        <w:t>7</w:t>
      </w:r>
      <w:r w:rsidR="00C37252" w:rsidRPr="00AD1FE1">
        <w:rPr>
          <w:rStyle w:val="s0"/>
          <w:sz w:val="28"/>
          <w:szCs w:val="24"/>
        </w:rPr>
        <w:t xml:space="preserve"> к настоящей Тендерной документации.</w:t>
      </w:r>
    </w:p>
    <w:p w14:paraId="7DCE0F7A" w14:textId="77777777" w:rsidR="008629D6" w:rsidRPr="00AD1FE1" w:rsidRDefault="008629D6" w:rsidP="00B012FC">
      <w:pPr>
        <w:pStyle w:val="31"/>
        <w:ind w:firstLine="709"/>
        <w:jc w:val="both"/>
        <w:rPr>
          <w:rStyle w:val="s0"/>
          <w:sz w:val="28"/>
          <w:szCs w:val="24"/>
        </w:rPr>
      </w:pPr>
    </w:p>
    <w:p w14:paraId="6534B022" w14:textId="60BA2155" w:rsidR="008629D6" w:rsidRPr="00AD1FE1" w:rsidRDefault="00C37252" w:rsidP="00F07BA3">
      <w:pPr>
        <w:pStyle w:val="Iauiue"/>
        <w:widowControl/>
        <w:numPr>
          <w:ilvl w:val="0"/>
          <w:numId w:val="26"/>
        </w:numPr>
        <w:jc w:val="both"/>
        <w:rPr>
          <w:i/>
          <w:sz w:val="28"/>
          <w:szCs w:val="24"/>
        </w:rPr>
      </w:pPr>
      <w:r w:rsidRPr="00AD1FE1">
        <w:rPr>
          <w:rStyle w:val="s0"/>
          <w:b/>
          <w:sz w:val="28"/>
          <w:szCs w:val="24"/>
        </w:rPr>
        <w:t>Требования к языкам тендерной заявки, договора закупа</w:t>
      </w:r>
      <w:r w:rsidRPr="00AD1FE1">
        <w:rPr>
          <w:rStyle w:val="s0"/>
          <w:sz w:val="28"/>
          <w:szCs w:val="24"/>
          <w:lang w:val="kk-KZ"/>
        </w:rPr>
        <w:t xml:space="preserve">: </w:t>
      </w:r>
      <w:r w:rsidR="008629D6" w:rsidRPr="00AD1FE1">
        <w:rPr>
          <w:sz w:val="28"/>
          <w:szCs w:val="24"/>
        </w:rPr>
        <w:t xml:space="preserve">Тендерная </w:t>
      </w:r>
      <w:r w:rsidRPr="00AD1FE1">
        <w:rPr>
          <w:sz w:val="28"/>
          <w:szCs w:val="24"/>
          <w:lang w:val="kk-KZ"/>
        </w:rPr>
        <w:t>документция</w:t>
      </w:r>
      <w:r w:rsidR="008629D6" w:rsidRPr="00AD1FE1">
        <w:rPr>
          <w:sz w:val="28"/>
          <w:szCs w:val="24"/>
        </w:rPr>
        <w:t xml:space="preserve">, подготовленная потенциальным поставщиком, а также вся корреспонденция и документы касательно тендерной заявки составляются и представляются на языке в соответствии с законодательством Республики Казахстан «О языках». Сопроводительная документация и печатная литература, предоставляемые потенциальным поставщиком, могут быть составлены на другом языке при условии, что к ним будет прилагаться точный, нотариально засвидетельствованный перевод соответствующих разделов на языке тендерной заявки, и в этом случае, в целях интерпретации тендерной заявки, преимущество будут иметь документы, составленные на </w:t>
      </w:r>
      <w:r w:rsidR="007F54A7" w:rsidRPr="00AD1FE1">
        <w:rPr>
          <w:sz w:val="28"/>
          <w:szCs w:val="24"/>
        </w:rPr>
        <w:t>государственном или русском языке</w:t>
      </w:r>
      <w:r w:rsidR="008629D6" w:rsidRPr="00AD1FE1">
        <w:rPr>
          <w:sz w:val="28"/>
          <w:szCs w:val="24"/>
        </w:rPr>
        <w:t>.</w:t>
      </w:r>
    </w:p>
    <w:p w14:paraId="3155E916" w14:textId="77777777" w:rsidR="004E50C8" w:rsidRPr="00AD1FE1" w:rsidRDefault="004E50C8" w:rsidP="00B012FC">
      <w:pPr>
        <w:ind w:left="400"/>
        <w:jc w:val="both"/>
        <w:rPr>
          <w:rStyle w:val="s0"/>
          <w:sz w:val="28"/>
          <w:szCs w:val="24"/>
          <w:lang w:val="kk-KZ"/>
        </w:rPr>
      </w:pPr>
    </w:p>
    <w:p w14:paraId="47DBB793" w14:textId="17537DB3" w:rsidR="004E50C8" w:rsidRPr="00AD1FE1" w:rsidRDefault="00FC1515" w:rsidP="00B012FC">
      <w:pPr>
        <w:pStyle w:val="af6"/>
        <w:numPr>
          <w:ilvl w:val="0"/>
          <w:numId w:val="3"/>
        </w:numPr>
        <w:spacing w:after="0" w:line="240" w:lineRule="auto"/>
        <w:ind w:hanging="411"/>
        <w:jc w:val="both"/>
        <w:rPr>
          <w:rStyle w:val="s0"/>
          <w:b/>
          <w:sz w:val="28"/>
          <w:szCs w:val="24"/>
          <w:lang w:eastAsia="ru-RU"/>
        </w:rPr>
      </w:pPr>
      <w:r>
        <w:rPr>
          <w:rStyle w:val="s0"/>
          <w:b/>
          <w:sz w:val="28"/>
          <w:szCs w:val="24"/>
          <w:lang w:eastAsia="ru-RU"/>
        </w:rPr>
        <w:t>Т</w:t>
      </w:r>
      <w:r w:rsidRPr="00FC1515">
        <w:rPr>
          <w:rStyle w:val="s0"/>
          <w:b/>
          <w:sz w:val="28"/>
          <w:szCs w:val="24"/>
          <w:lang w:eastAsia="ru-RU"/>
        </w:rPr>
        <w:t>ребования к оформлению тендерной заявки</w:t>
      </w:r>
      <w:r w:rsidR="004E50C8" w:rsidRPr="00AD1FE1">
        <w:rPr>
          <w:rStyle w:val="s0"/>
          <w:b/>
          <w:sz w:val="28"/>
          <w:szCs w:val="24"/>
          <w:lang w:eastAsia="ru-RU"/>
        </w:rPr>
        <w:t>:</w:t>
      </w:r>
    </w:p>
    <w:p w14:paraId="531E6049" w14:textId="77777777" w:rsidR="004E50C8" w:rsidRPr="00AD1FE1" w:rsidRDefault="004E50C8" w:rsidP="00B012FC">
      <w:pPr>
        <w:pStyle w:val="a4"/>
        <w:tabs>
          <w:tab w:val="clear" w:pos="0"/>
        </w:tabs>
        <w:ind w:firstLine="709"/>
        <w:rPr>
          <w:szCs w:val="24"/>
        </w:rPr>
      </w:pPr>
      <w:r w:rsidRPr="00AD1FE1">
        <w:rPr>
          <w:rStyle w:val="s0"/>
          <w:sz w:val="28"/>
          <w:szCs w:val="24"/>
          <w:lang w:val="kk-KZ"/>
        </w:rPr>
        <w:t>1)</w:t>
      </w:r>
      <w:r w:rsidRPr="00AD1FE1">
        <w:rPr>
          <w:rStyle w:val="s0"/>
          <w:sz w:val="28"/>
          <w:szCs w:val="24"/>
        </w:rPr>
        <w:t xml:space="preserve"> Т</w:t>
      </w:r>
      <w:r w:rsidRPr="00AD1FE1">
        <w:rPr>
          <w:szCs w:val="24"/>
        </w:rPr>
        <w:t>ендерная заявка представляется в прошитом и пронумерованном виде, последняя страница заверяется подписью первого руководителя или уполномоченного лица, а также печатью потенциального поставщика (при наличии). Техническая спецификация тендерной заявки и оригинал гарантийного обеспечения закупа прикладываются к тендерной заявке отдельно и запечатываются с тендерной заявкой в один конверт. Техническая спецификация представляется в прошитом и пронумерованном виде, последняя страница ее подлежит заверению подписью уполномоченного лица юридического лица или физического лица, осущ</w:t>
      </w:r>
      <w:r w:rsidR="00225FB8" w:rsidRPr="00AD1FE1">
        <w:rPr>
          <w:szCs w:val="24"/>
        </w:rPr>
        <w:t xml:space="preserve">ествляющего предпринимательскую </w:t>
      </w:r>
      <w:r w:rsidRPr="00AD1FE1">
        <w:rPr>
          <w:szCs w:val="24"/>
        </w:rPr>
        <w:t>деятельность</w:t>
      </w:r>
      <w:r w:rsidR="00EB5C9F" w:rsidRPr="00AD1FE1">
        <w:rPr>
          <w:szCs w:val="24"/>
        </w:rPr>
        <w:t>,</w:t>
      </w:r>
      <w:r w:rsidRPr="00AD1FE1">
        <w:rPr>
          <w:szCs w:val="24"/>
        </w:rPr>
        <w:t xml:space="preserve"> а также печатью потенциального поставщика (при наличии).</w:t>
      </w:r>
    </w:p>
    <w:p w14:paraId="4F60C136" w14:textId="77777777" w:rsidR="004E50C8" w:rsidRPr="00AD1FE1" w:rsidRDefault="004E50C8" w:rsidP="00B012FC">
      <w:pPr>
        <w:pStyle w:val="a4"/>
        <w:tabs>
          <w:tab w:val="clear" w:pos="0"/>
        </w:tabs>
        <w:ind w:firstLine="709"/>
        <w:rPr>
          <w:szCs w:val="24"/>
        </w:rPr>
      </w:pPr>
      <w:r w:rsidRPr="00AD1FE1">
        <w:rPr>
          <w:szCs w:val="24"/>
        </w:rPr>
        <w:t xml:space="preserve">2) Тендерная заявка печатается либо пишется несмываемыми чернилами и подписывается потенциальным поставщиком. Не допускается внесение в текст тендерной заявки вставок между строками, подтирок или приписок, за исключением случаев необходимости исправления грамматических или арифметических ошибок. </w:t>
      </w:r>
    </w:p>
    <w:p w14:paraId="4DE115A6" w14:textId="540849B6" w:rsidR="004E50C8" w:rsidRPr="00AD1FE1" w:rsidRDefault="004E50C8" w:rsidP="00B012FC">
      <w:pPr>
        <w:pStyle w:val="a4"/>
        <w:tabs>
          <w:tab w:val="clear" w:pos="0"/>
          <w:tab w:val="left" w:pos="567"/>
          <w:tab w:val="left" w:pos="709"/>
        </w:tabs>
        <w:ind w:firstLine="709"/>
        <w:rPr>
          <w:b/>
          <w:szCs w:val="24"/>
        </w:rPr>
      </w:pPr>
      <w:r w:rsidRPr="00AD1FE1">
        <w:rPr>
          <w:szCs w:val="24"/>
        </w:rPr>
        <w:t xml:space="preserve">3) Потенциальный поставщик запечатывает тендерную заявку в конверт. На конверте должны быть указаны наименование и юридический адрес потенциального поставщика. Конверт должен быть адресован организатору тендера по адресу, указанному в тендерной документации и содержать слова </w:t>
      </w:r>
      <w:r w:rsidRPr="00AD1FE1">
        <w:rPr>
          <w:b/>
          <w:szCs w:val="24"/>
        </w:rPr>
        <w:t xml:space="preserve">«Тендер </w:t>
      </w:r>
      <w:r w:rsidR="00DB04DA" w:rsidRPr="00DB04DA">
        <w:rPr>
          <w:b/>
          <w:szCs w:val="24"/>
        </w:rPr>
        <w:t xml:space="preserve">по </w:t>
      </w:r>
      <w:r w:rsidR="00E74D07" w:rsidRPr="00E74D07">
        <w:rPr>
          <w:b/>
          <w:szCs w:val="24"/>
        </w:rPr>
        <w:t>закупу медицинских изд</w:t>
      </w:r>
      <w:r w:rsidR="00AC25DA">
        <w:rPr>
          <w:b/>
          <w:szCs w:val="24"/>
        </w:rPr>
        <w:t xml:space="preserve">елий  </w:t>
      </w:r>
      <w:r w:rsidR="00E74D07" w:rsidRPr="00E74D07">
        <w:rPr>
          <w:b/>
          <w:szCs w:val="24"/>
        </w:rPr>
        <w:t xml:space="preserve"> </w:t>
      </w:r>
      <w:r w:rsidR="000D24E5">
        <w:rPr>
          <w:b/>
          <w:szCs w:val="24"/>
          <w:lang w:val="kk-KZ"/>
        </w:rPr>
        <w:t xml:space="preserve">и </w:t>
      </w:r>
      <w:bookmarkStart w:id="0" w:name="_GoBack"/>
      <w:r w:rsidR="000D24E5" w:rsidRPr="000D24E5">
        <w:rPr>
          <w:rStyle w:val="s0"/>
          <w:b/>
          <w:sz w:val="28"/>
          <w:szCs w:val="24"/>
        </w:rPr>
        <w:t>лекарственных средств</w:t>
      </w:r>
      <w:r w:rsidR="000D24E5">
        <w:rPr>
          <w:rStyle w:val="s0"/>
          <w:sz w:val="28"/>
          <w:szCs w:val="24"/>
        </w:rPr>
        <w:t xml:space="preserve"> </w:t>
      </w:r>
      <w:bookmarkEnd w:id="0"/>
      <w:r w:rsidR="00E74D07" w:rsidRPr="00E74D07">
        <w:rPr>
          <w:b/>
          <w:szCs w:val="24"/>
        </w:rPr>
        <w:t>на 2024 год</w:t>
      </w:r>
      <w:r w:rsidRPr="00AD1FE1">
        <w:rPr>
          <w:b/>
          <w:szCs w:val="24"/>
        </w:rPr>
        <w:t>» и «Не вскрывать до 1</w:t>
      </w:r>
      <w:r w:rsidR="00D138E7">
        <w:rPr>
          <w:b/>
          <w:szCs w:val="24"/>
        </w:rPr>
        <w:t>1</w:t>
      </w:r>
      <w:r w:rsidRPr="00AD1FE1">
        <w:rPr>
          <w:b/>
          <w:szCs w:val="24"/>
        </w:rPr>
        <w:t xml:space="preserve">:00 часов </w:t>
      </w:r>
      <w:r w:rsidR="00AC25DA">
        <w:rPr>
          <w:b/>
          <w:szCs w:val="24"/>
          <w:lang w:val="kk-KZ"/>
        </w:rPr>
        <w:t>16</w:t>
      </w:r>
      <w:r w:rsidR="00613F5C">
        <w:rPr>
          <w:b/>
          <w:szCs w:val="24"/>
          <w:lang w:val="kk-KZ"/>
        </w:rPr>
        <w:t xml:space="preserve"> февраля</w:t>
      </w:r>
      <w:r w:rsidRPr="00D4214E">
        <w:rPr>
          <w:b/>
          <w:szCs w:val="24"/>
        </w:rPr>
        <w:t xml:space="preserve"> </w:t>
      </w:r>
      <w:r w:rsidRPr="00AD1FE1">
        <w:rPr>
          <w:b/>
          <w:szCs w:val="24"/>
        </w:rPr>
        <w:t>20</w:t>
      </w:r>
      <w:r w:rsidR="00F07BA3">
        <w:rPr>
          <w:b/>
          <w:szCs w:val="24"/>
        </w:rPr>
        <w:t>24</w:t>
      </w:r>
      <w:r w:rsidRPr="00AD1FE1">
        <w:rPr>
          <w:b/>
          <w:szCs w:val="24"/>
        </w:rPr>
        <w:t xml:space="preserve"> года».</w:t>
      </w:r>
    </w:p>
    <w:p w14:paraId="4F0863C3" w14:textId="77777777" w:rsidR="0013418D" w:rsidRPr="00AD1FE1" w:rsidRDefault="0013418D" w:rsidP="00B012FC">
      <w:pPr>
        <w:pStyle w:val="Iauiue"/>
        <w:widowControl/>
        <w:ind w:firstLine="708"/>
        <w:jc w:val="both"/>
        <w:rPr>
          <w:b/>
          <w:sz w:val="28"/>
          <w:szCs w:val="24"/>
        </w:rPr>
      </w:pPr>
      <w:r w:rsidRPr="00AD1FE1">
        <w:rPr>
          <w:b/>
          <w:sz w:val="28"/>
          <w:szCs w:val="24"/>
        </w:rPr>
        <w:t>Срок действия, содержание, предоставл</w:t>
      </w:r>
      <w:r w:rsidR="00F0670B" w:rsidRPr="00AD1FE1">
        <w:rPr>
          <w:b/>
          <w:sz w:val="28"/>
          <w:szCs w:val="24"/>
        </w:rPr>
        <w:t xml:space="preserve">ение, изменение и отзыв </w:t>
      </w:r>
      <w:r w:rsidRPr="00AD1FE1">
        <w:rPr>
          <w:b/>
          <w:sz w:val="28"/>
          <w:szCs w:val="24"/>
        </w:rPr>
        <w:t>тендерных заявок</w:t>
      </w:r>
    </w:p>
    <w:p w14:paraId="0FE7FD3E" w14:textId="77777777" w:rsidR="0013418D" w:rsidRPr="00AD1FE1" w:rsidRDefault="0013418D" w:rsidP="00B012FC">
      <w:pPr>
        <w:pStyle w:val="a4"/>
        <w:tabs>
          <w:tab w:val="clear" w:pos="0"/>
        </w:tabs>
        <w:ind w:firstLine="709"/>
        <w:rPr>
          <w:color w:val="000000"/>
          <w:szCs w:val="24"/>
        </w:rPr>
      </w:pPr>
      <w:r w:rsidRPr="00AD1FE1">
        <w:rPr>
          <w:szCs w:val="24"/>
        </w:rPr>
        <w:lastRenderedPageBreak/>
        <w:t>Потенциальный поставщик, изъявивший желание участвовать в т</w:t>
      </w:r>
      <w:r w:rsidR="00B012FC">
        <w:rPr>
          <w:szCs w:val="24"/>
        </w:rPr>
        <w:t xml:space="preserve">ендере, </w:t>
      </w:r>
      <w:r w:rsidRPr="00AD1FE1">
        <w:rPr>
          <w:szCs w:val="24"/>
        </w:rPr>
        <w:t>до истечения окончательного срока представления тендерных заявок</w:t>
      </w:r>
      <w:r w:rsidRPr="00AD1FE1">
        <w:rPr>
          <w:color w:val="000000"/>
          <w:szCs w:val="24"/>
        </w:rPr>
        <w:t xml:space="preserve"> представляет организатору тендера в запечатанном виде тендерную заявку, составленную в соответствии      с тендерной документацией. </w:t>
      </w:r>
    </w:p>
    <w:p w14:paraId="51EAFF5A" w14:textId="77777777" w:rsidR="0013418D" w:rsidRPr="00AD1FE1" w:rsidRDefault="0013418D" w:rsidP="00B012FC">
      <w:pPr>
        <w:pStyle w:val="a4"/>
        <w:tabs>
          <w:tab w:val="clear" w:pos="0"/>
        </w:tabs>
        <w:ind w:firstLine="709"/>
        <w:rPr>
          <w:szCs w:val="24"/>
        </w:rPr>
      </w:pPr>
      <w:r w:rsidRPr="00AD1FE1">
        <w:rPr>
          <w:color w:val="000000"/>
          <w:szCs w:val="24"/>
        </w:rPr>
        <w:t>Тендерная заявка, п</w:t>
      </w:r>
      <w:r w:rsidRPr="00AD1FE1">
        <w:rPr>
          <w:color w:val="000000"/>
          <w:szCs w:val="24"/>
          <w:lang w:val="kk-KZ"/>
        </w:rPr>
        <w:t>оступившая</w:t>
      </w:r>
      <w:r w:rsidRPr="00AD1FE1">
        <w:rPr>
          <w:color w:val="000000"/>
          <w:szCs w:val="24"/>
        </w:rPr>
        <w:t xml:space="preserve"> по истечении окончательного срока </w:t>
      </w:r>
      <w:r w:rsidRPr="00AD1FE1">
        <w:rPr>
          <w:color w:val="000000"/>
          <w:szCs w:val="24"/>
          <w:lang w:val="kk-KZ"/>
        </w:rPr>
        <w:t>приема</w:t>
      </w:r>
      <w:r w:rsidRPr="00AD1FE1">
        <w:rPr>
          <w:color w:val="000000"/>
          <w:szCs w:val="24"/>
        </w:rPr>
        <w:t xml:space="preserve"> тендерных заявок, не вскрывается и возвращается представившему ее потенциальному поставщику.</w:t>
      </w:r>
    </w:p>
    <w:p w14:paraId="3F52F2A4" w14:textId="77777777" w:rsidR="0013418D" w:rsidRPr="00AD1FE1" w:rsidRDefault="0013418D" w:rsidP="00B012FC">
      <w:pPr>
        <w:pStyle w:val="a4"/>
        <w:tabs>
          <w:tab w:val="clear" w:pos="0"/>
        </w:tabs>
        <w:ind w:firstLine="709"/>
        <w:rPr>
          <w:szCs w:val="24"/>
        </w:rPr>
      </w:pPr>
      <w:r w:rsidRPr="00AD1FE1">
        <w:rPr>
          <w:szCs w:val="24"/>
        </w:rPr>
        <w:t xml:space="preserve">Срок действия тендерной заявки составляет </w:t>
      </w:r>
      <w:r w:rsidR="00C027D8" w:rsidRPr="00C027D8">
        <w:rPr>
          <w:szCs w:val="24"/>
        </w:rPr>
        <w:t>до подведения итогов тендера</w:t>
      </w:r>
      <w:r w:rsidRPr="00AD1FE1">
        <w:rPr>
          <w:szCs w:val="24"/>
        </w:rPr>
        <w:t xml:space="preserve">. </w:t>
      </w:r>
    </w:p>
    <w:p w14:paraId="6C335A56" w14:textId="77777777" w:rsidR="0013418D" w:rsidRPr="00AD1FE1" w:rsidRDefault="0013418D" w:rsidP="00B012FC">
      <w:pPr>
        <w:pStyle w:val="a4"/>
        <w:tabs>
          <w:tab w:val="clear" w:pos="0"/>
        </w:tabs>
        <w:ind w:firstLine="709"/>
        <w:rPr>
          <w:szCs w:val="24"/>
        </w:rPr>
      </w:pPr>
      <w:r w:rsidRPr="00AD1FE1">
        <w:rPr>
          <w:szCs w:val="24"/>
        </w:rPr>
        <w:t>Тендерная заявка, имеющая более короткий срок действия, чем указанная</w:t>
      </w:r>
      <w:r w:rsidR="00B012FC">
        <w:rPr>
          <w:szCs w:val="24"/>
          <w:lang w:val="kk-KZ"/>
        </w:rPr>
        <w:t xml:space="preserve"> </w:t>
      </w:r>
      <w:r w:rsidRPr="00AD1FE1">
        <w:rPr>
          <w:szCs w:val="24"/>
        </w:rPr>
        <w:t xml:space="preserve">в условиях тендера отклоняется. </w:t>
      </w:r>
    </w:p>
    <w:p w14:paraId="091D9081" w14:textId="77777777" w:rsidR="0013418D" w:rsidRPr="00AD1FE1" w:rsidRDefault="0013418D" w:rsidP="00B012FC">
      <w:pPr>
        <w:pStyle w:val="Iauiue"/>
        <w:widowControl/>
        <w:tabs>
          <w:tab w:val="num" w:pos="927"/>
        </w:tabs>
        <w:ind w:firstLine="709"/>
        <w:jc w:val="both"/>
        <w:rPr>
          <w:sz w:val="28"/>
          <w:szCs w:val="24"/>
          <w:lang w:val="kk-KZ"/>
        </w:rPr>
      </w:pPr>
      <w:r w:rsidRPr="00AD1FE1">
        <w:rPr>
          <w:sz w:val="28"/>
          <w:szCs w:val="24"/>
        </w:rPr>
        <w:t>Тендерная заявка состоит из основной части, технической части и гарантийного обеспечения. В случае привлечения соисполнителя, потенциальный поставщик также представляет к тендерной заявке разрешение, подтверждающее права соисполнителя на осуществление деятельности или действий (операций), осуществляемое разрешительными органами посредством лицензирования или разрешительной процедуры в соответствии с законодательством Республики Казахстан, договор, заключенный между потенциальным поставщиком и его привлекаемым соисполнителем.</w:t>
      </w:r>
    </w:p>
    <w:p w14:paraId="4E3D50B2" w14:textId="77777777" w:rsidR="0013418D" w:rsidRPr="00AD1FE1" w:rsidRDefault="0013418D" w:rsidP="00B012FC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4"/>
          <w:lang w:val="kk-KZ"/>
        </w:rPr>
      </w:pPr>
      <w:r w:rsidRPr="00AD1FE1">
        <w:rPr>
          <w:color w:val="000000"/>
          <w:sz w:val="28"/>
          <w:szCs w:val="24"/>
          <w:u w:val="single"/>
        </w:rPr>
        <w:t>Основная часть Тендерной заявки потенциального поставщика, изъявившего желание участвовать в тендере, должна содержать</w:t>
      </w:r>
      <w:r w:rsidRPr="00AD1FE1">
        <w:rPr>
          <w:color w:val="000000"/>
          <w:sz w:val="28"/>
          <w:szCs w:val="24"/>
        </w:rPr>
        <w:t>:</w:t>
      </w:r>
    </w:p>
    <w:p w14:paraId="214DA079" w14:textId="77777777" w:rsidR="0013418D" w:rsidRPr="00AD1FE1" w:rsidRDefault="0013418D" w:rsidP="00B012FC">
      <w:pPr>
        <w:pStyle w:val="af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</w:rPr>
      </w:pPr>
      <w:r w:rsidRPr="00AD1FE1">
        <w:rPr>
          <w:sz w:val="28"/>
        </w:rPr>
        <w:t xml:space="preserve">1) заявку на участие в тендере по форме в соответствии с Приложением 3 к настоящей Тендерной документации, утвержденной уполномоченным органом в области здравоохранения. На электронном носителе представляется опись прилагаемых к заявке документов по форме согласно Приложению </w:t>
      </w:r>
      <w:r w:rsidR="002816E1" w:rsidRPr="00AD1FE1">
        <w:rPr>
          <w:sz w:val="28"/>
        </w:rPr>
        <w:t>4</w:t>
      </w:r>
      <w:r w:rsidRPr="00AD1FE1">
        <w:rPr>
          <w:sz w:val="28"/>
        </w:rPr>
        <w:t xml:space="preserve"> к настоящей Тендерной документации, утвержденной уполномоченным органом в области здравоохранения;</w:t>
      </w:r>
    </w:p>
    <w:p w14:paraId="3A11F356" w14:textId="77777777" w:rsidR="0013418D" w:rsidRPr="00AD1FE1" w:rsidRDefault="008D63B2" w:rsidP="00B012FC">
      <w:pPr>
        <w:pStyle w:val="af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</w:rPr>
      </w:pPr>
      <w:r>
        <w:rPr>
          <w:sz w:val="28"/>
        </w:rPr>
        <w:t>2</w:t>
      </w:r>
      <w:r w:rsidR="0013418D" w:rsidRPr="00AD1FE1">
        <w:rPr>
          <w:sz w:val="28"/>
        </w:rPr>
        <w:t xml:space="preserve">) </w:t>
      </w:r>
      <w:r w:rsidR="004D1D0F" w:rsidRPr="00AD1FE1">
        <w:rPr>
          <w:sz w:val="28"/>
        </w:rPr>
        <w:t>копию устава для юридического лица (в случае, если в уставе не указан состав учредителей, участников или акционеров, также представляется выписка о составе учредителей, участников или копия учредительного договора, или выписка из реестра действующих держателей акций после даты объявления)</w:t>
      </w:r>
      <w:r w:rsidR="0013418D" w:rsidRPr="00AD1FE1">
        <w:rPr>
          <w:sz w:val="28"/>
        </w:rPr>
        <w:t>;</w:t>
      </w:r>
    </w:p>
    <w:p w14:paraId="5DB0F89E" w14:textId="77777777" w:rsidR="0013418D" w:rsidRPr="00AD1FE1" w:rsidRDefault="008D63B2" w:rsidP="00B012FC">
      <w:pPr>
        <w:pStyle w:val="af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</w:rPr>
      </w:pPr>
      <w:r>
        <w:rPr>
          <w:sz w:val="28"/>
        </w:rPr>
        <w:t>3</w:t>
      </w:r>
      <w:r w:rsidR="0013418D" w:rsidRPr="00AD1FE1">
        <w:rPr>
          <w:sz w:val="28"/>
        </w:rPr>
        <w:t>) копию документа, предоставляющего право на осуществление предпринимательской деятельности без образования юридического лица, выданного соответствующим государственным органом, копию документа, удостоверяющую личность;</w:t>
      </w:r>
    </w:p>
    <w:p w14:paraId="693E9F16" w14:textId="63F625AE" w:rsidR="0013418D" w:rsidRPr="00AD1FE1" w:rsidRDefault="008D63B2" w:rsidP="00B012FC">
      <w:pPr>
        <w:pStyle w:val="af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</w:rPr>
      </w:pPr>
      <w:r>
        <w:rPr>
          <w:sz w:val="28"/>
        </w:rPr>
        <w:t>4</w:t>
      </w:r>
      <w:r w:rsidR="00B012FC">
        <w:rPr>
          <w:sz w:val="28"/>
        </w:rPr>
        <w:t xml:space="preserve">) </w:t>
      </w:r>
      <w:r w:rsidR="00FC1515" w:rsidRPr="00FC1515">
        <w:rPr>
          <w:sz w:val="28"/>
        </w:rPr>
        <w:t>копии соответствующих лицензий на фармацевтическую деятельность и (или) на осуществление деятельности в сфере оборота наркотических средств, психотропных веществ и прекурсоров, уведомления о начале или прекращении деятельности по оптовой и (или) розничной реализации медицинских изделий либо в виде электронного документа, полученных в соответствии с </w:t>
      </w:r>
      <w:hyperlink r:id="rId14" w:anchor="z1" w:history="1">
        <w:r w:rsidR="00FC1515" w:rsidRPr="00FC1515">
          <w:rPr>
            <w:sz w:val="28"/>
          </w:rPr>
          <w:t>Законом</w:t>
        </w:r>
      </w:hyperlink>
      <w:r w:rsidR="00FC1515" w:rsidRPr="00FC1515">
        <w:rPr>
          <w:sz w:val="28"/>
        </w:rPr>
        <w:t> </w:t>
      </w:r>
      <w:r w:rsidR="00F07BA3">
        <w:rPr>
          <w:sz w:val="28"/>
        </w:rPr>
        <w:t>«</w:t>
      </w:r>
      <w:r w:rsidR="00FC1515" w:rsidRPr="00FC1515">
        <w:rPr>
          <w:sz w:val="28"/>
        </w:rPr>
        <w:t>О разрешениях и уведомлениях</w:t>
      </w:r>
      <w:r w:rsidR="00F07BA3">
        <w:rPr>
          <w:sz w:val="28"/>
        </w:rPr>
        <w:t>»</w:t>
      </w:r>
      <w:r w:rsidR="00FC1515" w:rsidRPr="00FC1515">
        <w:rPr>
          <w:sz w:val="28"/>
        </w:rPr>
        <w:t xml:space="preserve">, сведения о которых подтверждаются в информационных системах государственных органов. При отсутствии сведений в информационных системах государственных органов, потенциальный поставщик представляет нотариально удостоверенную копию соответствующей лицензии на фармацевтическую деятельность и (или) на осуществление деятельности в сфере оборота наркотических средств, психотропных веществ и прекурсоров, уведомления </w:t>
      </w:r>
      <w:r w:rsidR="00FC1515" w:rsidRPr="00FC1515">
        <w:rPr>
          <w:sz w:val="28"/>
        </w:rPr>
        <w:lastRenderedPageBreak/>
        <w:t>о начале или прекращении деятельности по оптовой и (или) розничной реализации медицинских изделий, полученных в соответствии с </w:t>
      </w:r>
      <w:hyperlink r:id="rId15" w:anchor="z1" w:history="1">
        <w:r w:rsidR="00FC1515" w:rsidRPr="00FC1515">
          <w:rPr>
            <w:sz w:val="28"/>
          </w:rPr>
          <w:t>Законом</w:t>
        </w:r>
      </w:hyperlink>
      <w:r w:rsidR="00FC1515" w:rsidRPr="00FC1515">
        <w:rPr>
          <w:sz w:val="28"/>
        </w:rPr>
        <w:t> </w:t>
      </w:r>
      <w:r w:rsidR="00F07BA3">
        <w:rPr>
          <w:sz w:val="28"/>
        </w:rPr>
        <w:t>«</w:t>
      </w:r>
      <w:r w:rsidR="00FC1515" w:rsidRPr="00FC1515">
        <w:rPr>
          <w:sz w:val="28"/>
        </w:rPr>
        <w:t>О разрешениях и уведомлениях</w:t>
      </w:r>
      <w:r w:rsidR="00F07BA3">
        <w:rPr>
          <w:sz w:val="28"/>
        </w:rPr>
        <w:t>»</w:t>
      </w:r>
      <w:r w:rsidR="0013418D" w:rsidRPr="00AD1FE1">
        <w:rPr>
          <w:sz w:val="28"/>
        </w:rPr>
        <w:t>;</w:t>
      </w:r>
    </w:p>
    <w:p w14:paraId="4386E4EF" w14:textId="77777777" w:rsidR="00FC1515" w:rsidRPr="00FC1515" w:rsidRDefault="004D1D0F" w:rsidP="00FC1515">
      <w:pPr>
        <w:pStyle w:val="af3"/>
        <w:shd w:val="clear" w:color="auto" w:fill="FFFFFF"/>
        <w:spacing w:before="0" w:beforeAutospacing="0" w:after="0" w:afterAutospacing="0" w:line="285" w:lineRule="atLeast"/>
        <w:jc w:val="both"/>
        <w:textAlignment w:val="baseline"/>
        <w:rPr>
          <w:sz w:val="28"/>
        </w:rPr>
      </w:pPr>
      <w:r w:rsidRPr="00AD1FE1">
        <w:rPr>
          <w:sz w:val="28"/>
          <w:lang w:val="kk-KZ"/>
        </w:rPr>
        <w:t xml:space="preserve">            </w:t>
      </w:r>
      <w:r w:rsidR="008D63B2">
        <w:rPr>
          <w:sz w:val="28"/>
        </w:rPr>
        <w:t>5</w:t>
      </w:r>
      <w:r w:rsidR="0013418D" w:rsidRPr="00AD1FE1">
        <w:rPr>
          <w:sz w:val="28"/>
        </w:rPr>
        <w:t xml:space="preserve">) </w:t>
      </w:r>
      <w:r w:rsidR="00FC1515" w:rsidRPr="00FC1515">
        <w:rPr>
          <w:sz w:val="28"/>
        </w:rPr>
        <w:t>копии сертификатов (при наличии):</w:t>
      </w:r>
    </w:p>
    <w:p w14:paraId="29097D17" w14:textId="77777777" w:rsidR="00FC1515" w:rsidRPr="00FC1515" w:rsidRDefault="00FC1515" w:rsidP="00FC1515">
      <w:pPr>
        <w:pStyle w:val="af3"/>
        <w:shd w:val="clear" w:color="auto" w:fill="FFFFFF"/>
        <w:spacing w:before="0" w:beforeAutospacing="0" w:after="0" w:afterAutospacing="0" w:line="285" w:lineRule="atLeast"/>
        <w:jc w:val="both"/>
        <w:textAlignment w:val="baseline"/>
        <w:rPr>
          <w:sz w:val="28"/>
        </w:rPr>
      </w:pPr>
      <w:r w:rsidRPr="00FC1515">
        <w:rPr>
          <w:sz w:val="28"/>
        </w:rPr>
        <w:t>      о соответствии объекта и производства требованиям надлежащей производственной практики (GMP);</w:t>
      </w:r>
    </w:p>
    <w:p w14:paraId="6C10B425" w14:textId="77777777" w:rsidR="00FC1515" w:rsidRPr="00FC1515" w:rsidRDefault="00FC1515" w:rsidP="00FC1515">
      <w:pPr>
        <w:pStyle w:val="af3"/>
        <w:shd w:val="clear" w:color="auto" w:fill="FFFFFF"/>
        <w:spacing w:before="0" w:beforeAutospacing="0" w:after="0" w:afterAutospacing="0" w:line="285" w:lineRule="atLeast"/>
        <w:jc w:val="both"/>
        <w:textAlignment w:val="baseline"/>
        <w:rPr>
          <w:sz w:val="28"/>
        </w:rPr>
      </w:pPr>
      <w:r w:rsidRPr="00FC1515">
        <w:rPr>
          <w:sz w:val="28"/>
        </w:rPr>
        <w:t>      о соответствии объекта требованиям надлежащей дистрибьюторской практики (GDP);</w:t>
      </w:r>
    </w:p>
    <w:p w14:paraId="57DBD2A5" w14:textId="77777777" w:rsidR="00FC1515" w:rsidRPr="00FC1515" w:rsidRDefault="00FC1515" w:rsidP="00FC1515">
      <w:pPr>
        <w:pStyle w:val="af3"/>
        <w:shd w:val="clear" w:color="auto" w:fill="FFFFFF"/>
        <w:spacing w:before="0" w:beforeAutospacing="0" w:after="0" w:afterAutospacing="0" w:line="285" w:lineRule="atLeast"/>
        <w:jc w:val="both"/>
        <w:textAlignment w:val="baseline"/>
        <w:rPr>
          <w:sz w:val="28"/>
        </w:rPr>
      </w:pPr>
      <w:r w:rsidRPr="00FC1515">
        <w:rPr>
          <w:sz w:val="28"/>
        </w:rPr>
        <w:t>      о соответствии объекта требованиям надлежащей аптечной практики (GPP);</w:t>
      </w:r>
    </w:p>
    <w:p w14:paraId="70EFA6A9" w14:textId="272CF0AA" w:rsidR="0013418D" w:rsidRPr="00AD1FE1" w:rsidRDefault="008D63B2" w:rsidP="00FC1515">
      <w:pPr>
        <w:pStyle w:val="af3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</w:rPr>
      </w:pPr>
      <w:r>
        <w:rPr>
          <w:sz w:val="28"/>
        </w:rPr>
        <w:t>6</w:t>
      </w:r>
      <w:r w:rsidR="0013418D" w:rsidRPr="00AD1FE1">
        <w:rPr>
          <w:sz w:val="28"/>
        </w:rPr>
        <w:t xml:space="preserve">) </w:t>
      </w:r>
      <w:r w:rsidR="004D1D0F" w:rsidRPr="00AD1FE1">
        <w:rPr>
          <w:sz w:val="28"/>
        </w:rPr>
        <w:t>ценовое предложение</w:t>
      </w:r>
      <w:r w:rsidR="0013418D" w:rsidRPr="00AD1FE1">
        <w:rPr>
          <w:sz w:val="28"/>
        </w:rPr>
        <w:t xml:space="preserve">, </w:t>
      </w:r>
      <w:r w:rsidR="002816E1" w:rsidRPr="00AD1FE1">
        <w:rPr>
          <w:sz w:val="28"/>
        </w:rPr>
        <w:t xml:space="preserve">согласно Приложению </w:t>
      </w:r>
      <w:r w:rsidR="00DB04DA">
        <w:rPr>
          <w:sz w:val="28"/>
        </w:rPr>
        <w:t>5</w:t>
      </w:r>
      <w:r w:rsidR="002816E1" w:rsidRPr="00AD1FE1">
        <w:rPr>
          <w:sz w:val="28"/>
        </w:rPr>
        <w:t xml:space="preserve"> к настоящей Тендерной документаци</w:t>
      </w:r>
      <w:r w:rsidR="00EB5C9F" w:rsidRPr="00AD1FE1">
        <w:rPr>
          <w:sz w:val="28"/>
        </w:rPr>
        <w:t>и,</w:t>
      </w:r>
      <w:r w:rsidR="002816E1" w:rsidRPr="00AD1FE1">
        <w:rPr>
          <w:sz w:val="28"/>
        </w:rPr>
        <w:t xml:space="preserve"> </w:t>
      </w:r>
      <w:r w:rsidR="0013418D" w:rsidRPr="00AD1FE1">
        <w:rPr>
          <w:sz w:val="28"/>
        </w:rPr>
        <w:t>утвержденной уполномоченным органом в области здравоохранения, включающую фактические затраты потенциального поставщика, из которых формируется конечная цена заявленных лекарственных средств, медицинских изделий, медицинских изделий и (или) фармацевтической услуги, включая цену сопутствующих услуг;</w:t>
      </w:r>
    </w:p>
    <w:p w14:paraId="34D9A4E5" w14:textId="77777777" w:rsidR="0013418D" w:rsidRPr="00AD1FE1" w:rsidRDefault="008D63B2" w:rsidP="00B012FC">
      <w:pPr>
        <w:pStyle w:val="af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</w:rPr>
      </w:pPr>
      <w:r>
        <w:rPr>
          <w:sz w:val="28"/>
          <w:lang w:val="kk-KZ"/>
        </w:rPr>
        <w:t>7</w:t>
      </w:r>
      <w:r w:rsidR="0013418D" w:rsidRPr="00AD1FE1">
        <w:rPr>
          <w:sz w:val="28"/>
        </w:rPr>
        <w:t>) оригинал документа, подтверждающего внесение гарантийного обеспечения тендерной заявки;</w:t>
      </w:r>
    </w:p>
    <w:p w14:paraId="1C97B6A4" w14:textId="77777777" w:rsidR="004D1D0F" w:rsidRPr="00AD1FE1" w:rsidRDefault="004D1D0F" w:rsidP="00B012FC">
      <w:pPr>
        <w:autoSpaceDE w:val="0"/>
        <w:autoSpaceDN w:val="0"/>
        <w:adjustRightInd w:val="0"/>
        <w:ind w:firstLine="709"/>
        <w:jc w:val="both"/>
        <w:rPr>
          <w:sz w:val="28"/>
          <w:szCs w:val="24"/>
          <w:u w:val="single"/>
        </w:rPr>
      </w:pPr>
      <w:r w:rsidRPr="00AD1FE1">
        <w:rPr>
          <w:sz w:val="28"/>
          <w:szCs w:val="24"/>
          <w:u w:val="single"/>
        </w:rPr>
        <w:t>Техническая часть тендерной заявки содержит:</w:t>
      </w:r>
    </w:p>
    <w:p w14:paraId="03467611" w14:textId="799F3B6F" w:rsidR="00D138E7" w:rsidRPr="00F07BA3" w:rsidRDefault="00D138E7" w:rsidP="00F07BA3">
      <w:pPr>
        <w:pStyle w:val="af6"/>
        <w:numPr>
          <w:ilvl w:val="0"/>
          <w:numId w:val="27"/>
        </w:numPr>
        <w:shd w:val="clear" w:color="auto" w:fill="FFFFFF"/>
        <w:spacing w:line="285" w:lineRule="atLeast"/>
        <w:jc w:val="both"/>
        <w:textAlignment w:val="baseline"/>
        <w:rPr>
          <w:szCs w:val="24"/>
        </w:rPr>
      </w:pPr>
      <w:r w:rsidRPr="00F07BA3">
        <w:rPr>
          <w:szCs w:val="24"/>
        </w:rPr>
        <w:t xml:space="preserve">технические спецификации с указанием точных технических характеристик заявленных лекарственных средств и (или) медицинских изделий, фармацевтической услуги на бумажном носителе (при заявлении медицинской техники, также на электронном носителе в формате </w:t>
      </w:r>
      <w:r w:rsidR="00F07BA3">
        <w:rPr>
          <w:szCs w:val="24"/>
        </w:rPr>
        <w:t>«</w:t>
      </w:r>
      <w:proofErr w:type="spellStart"/>
      <w:r w:rsidRPr="00F07BA3">
        <w:rPr>
          <w:szCs w:val="24"/>
        </w:rPr>
        <w:t>docx</w:t>
      </w:r>
      <w:proofErr w:type="spellEnd"/>
      <w:r w:rsidR="00F07BA3">
        <w:rPr>
          <w:szCs w:val="24"/>
        </w:rPr>
        <w:t>»</w:t>
      </w:r>
      <w:r w:rsidRPr="00F07BA3">
        <w:rPr>
          <w:szCs w:val="24"/>
        </w:rPr>
        <w:t>);</w:t>
      </w:r>
    </w:p>
    <w:p w14:paraId="412C1E67" w14:textId="42CF22A7" w:rsidR="00D138E7" w:rsidRPr="00D138E7" w:rsidRDefault="00D138E7" w:rsidP="00D138E7">
      <w:pPr>
        <w:shd w:val="clear" w:color="auto" w:fill="FFFFFF"/>
        <w:spacing w:line="285" w:lineRule="atLeast"/>
        <w:jc w:val="both"/>
        <w:textAlignment w:val="baseline"/>
        <w:rPr>
          <w:sz w:val="28"/>
          <w:szCs w:val="24"/>
        </w:rPr>
      </w:pPr>
      <w:r w:rsidRPr="00D138E7">
        <w:rPr>
          <w:sz w:val="28"/>
          <w:szCs w:val="24"/>
        </w:rPr>
        <w:t xml:space="preserve">      2) </w:t>
      </w:r>
      <w:r w:rsidR="00F47DC4" w:rsidRPr="00F47DC4">
        <w:rPr>
          <w:sz w:val="28"/>
          <w:szCs w:val="24"/>
        </w:rPr>
        <w:t>копию документа о государственной регистрации лекарственного средства и (или) медицинского изделия либо разрешения (заключения) уполномоченного органа в области здравоохранения на ввоз лекарственного средства и (или) медицинского изделия в Республику Казахстан</w:t>
      </w:r>
      <w:r w:rsidRPr="00D138E7">
        <w:rPr>
          <w:sz w:val="28"/>
          <w:szCs w:val="24"/>
        </w:rPr>
        <w:t>.</w:t>
      </w:r>
    </w:p>
    <w:p w14:paraId="44B559E8" w14:textId="09CF9DE7" w:rsidR="00D138E7" w:rsidRPr="00D138E7" w:rsidRDefault="00F47DC4" w:rsidP="00F47DC4">
      <w:pPr>
        <w:shd w:val="clear" w:color="auto" w:fill="FFFFFF"/>
        <w:spacing w:line="285" w:lineRule="atLeast"/>
        <w:ind w:firstLine="708"/>
        <w:jc w:val="both"/>
        <w:textAlignment w:val="baseline"/>
        <w:rPr>
          <w:sz w:val="28"/>
          <w:szCs w:val="24"/>
        </w:rPr>
      </w:pPr>
      <w:r w:rsidRPr="00F47DC4">
        <w:rPr>
          <w:sz w:val="28"/>
          <w:szCs w:val="24"/>
        </w:rPr>
        <w:t>На ввезенные и произведенные на территории Республики Казахстан до истечения срока действия регистрационного удостоверения лекарственные средства и (или) медицинские изделия представляются: копии документа, подтверждающего их ввоз через государственную границу Республики Казахстан, их оприходование потенциальным поставщиком; производство отечественным товаропроизводителем, заключение о безопасности, выданное в соответствии с </w:t>
      </w:r>
      <w:hyperlink r:id="rId16" w:anchor="z4" w:history="1">
        <w:r w:rsidRPr="00F47DC4">
          <w:rPr>
            <w:sz w:val="28"/>
            <w:szCs w:val="24"/>
          </w:rPr>
          <w:t>приказом</w:t>
        </w:r>
      </w:hyperlink>
      <w:r w:rsidRPr="00F47DC4">
        <w:rPr>
          <w:sz w:val="28"/>
          <w:szCs w:val="24"/>
        </w:rPr>
        <w:t xml:space="preserve"> Министра здравоохранения Республики Казахстан от 8 декабря 2020 года № ҚР ДСМ-237/2020 </w:t>
      </w:r>
      <w:r w:rsidR="00F07BA3">
        <w:rPr>
          <w:sz w:val="28"/>
          <w:szCs w:val="24"/>
        </w:rPr>
        <w:t>«</w:t>
      </w:r>
      <w:r w:rsidRPr="00F47DC4">
        <w:rPr>
          <w:sz w:val="28"/>
          <w:szCs w:val="24"/>
        </w:rPr>
        <w:t xml:space="preserve">Об утверждении Правил ввоза на территорию Республики Казахстан и вывоза с территории Республики Казахстан лекарственных средств и медицинских изделий и оказания государственной услуги </w:t>
      </w:r>
      <w:r w:rsidR="00F07BA3">
        <w:rPr>
          <w:sz w:val="28"/>
          <w:szCs w:val="24"/>
        </w:rPr>
        <w:t>«</w:t>
      </w:r>
      <w:r w:rsidRPr="00F47DC4">
        <w:rPr>
          <w:sz w:val="28"/>
          <w:szCs w:val="24"/>
        </w:rPr>
        <w:t>Выдача согласования и (или) заключения (разрешительного документа) на ввоз (вывоз) зарегистрированных и не зарегистрированных в Республике Казахстан лекарственных средств и медицинских изделий</w:t>
      </w:r>
      <w:r w:rsidR="00F07BA3">
        <w:rPr>
          <w:sz w:val="28"/>
          <w:szCs w:val="24"/>
        </w:rPr>
        <w:t>»</w:t>
      </w:r>
      <w:r w:rsidRPr="00F47DC4">
        <w:rPr>
          <w:sz w:val="28"/>
          <w:szCs w:val="24"/>
        </w:rPr>
        <w:t xml:space="preserve"> (зарегистрирован в Реестре государственной регистрации нормативных правовых актов под № 21749)</w:t>
      </w:r>
      <w:r w:rsidR="00D138E7" w:rsidRPr="00D138E7">
        <w:rPr>
          <w:sz w:val="28"/>
          <w:szCs w:val="24"/>
        </w:rPr>
        <w:t>.</w:t>
      </w:r>
    </w:p>
    <w:p w14:paraId="7C46E22F" w14:textId="77777777" w:rsidR="005A666A" w:rsidRPr="00AD1FE1" w:rsidRDefault="005A666A" w:rsidP="00D138E7">
      <w:pPr>
        <w:pStyle w:val="af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</w:rPr>
      </w:pPr>
      <w:r w:rsidRPr="00AD1FE1">
        <w:rPr>
          <w:sz w:val="28"/>
        </w:rPr>
        <w:t>Цены тендерных заявок потенциальных поставщиков должны быть выражены</w:t>
      </w:r>
      <w:r w:rsidR="008D63B2">
        <w:rPr>
          <w:sz w:val="28"/>
          <w:lang w:val="kk-KZ"/>
        </w:rPr>
        <w:t xml:space="preserve"> </w:t>
      </w:r>
      <w:r w:rsidRPr="00AD1FE1">
        <w:rPr>
          <w:sz w:val="28"/>
        </w:rPr>
        <w:t>в тенге.</w:t>
      </w:r>
    </w:p>
    <w:p w14:paraId="46601B29" w14:textId="77777777" w:rsidR="0094545E" w:rsidRPr="00AD1FE1" w:rsidRDefault="0094545E" w:rsidP="00B012FC">
      <w:pPr>
        <w:pStyle w:val="af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</w:rPr>
      </w:pPr>
    </w:p>
    <w:p w14:paraId="6FFED7EC" w14:textId="77777777" w:rsidR="002816E1" w:rsidRPr="00AD1FE1" w:rsidRDefault="002816E1" w:rsidP="007F54A7">
      <w:pPr>
        <w:pStyle w:val="af6"/>
        <w:numPr>
          <w:ilvl w:val="0"/>
          <w:numId w:val="3"/>
        </w:numPr>
        <w:spacing w:after="0" w:line="240" w:lineRule="auto"/>
        <w:ind w:left="0" w:firstLine="760"/>
        <w:jc w:val="both"/>
        <w:rPr>
          <w:rStyle w:val="s0"/>
          <w:b/>
          <w:sz w:val="28"/>
          <w:szCs w:val="24"/>
        </w:rPr>
      </w:pPr>
      <w:r w:rsidRPr="00AD1FE1">
        <w:rPr>
          <w:rStyle w:val="s0"/>
          <w:b/>
          <w:sz w:val="28"/>
          <w:szCs w:val="24"/>
        </w:rPr>
        <w:lastRenderedPageBreak/>
        <w:t>Порядок, форма, сроки внесения гарантийного обеспечения тендерной заявки</w:t>
      </w:r>
      <w:r w:rsidR="007F54A7">
        <w:rPr>
          <w:rStyle w:val="s0"/>
          <w:b/>
          <w:sz w:val="28"/>
          <w:szCs w:val="24"/>
          <w:lang w:val="kk-KZ"/>
        </w:rPr>
        <w:t>:</w:t>
      </w:r>
    </w:p>
    <w:p w14:paraId="1EAE6562" w14:textId="29089F71" w:rsidR="0094545E" w:rsidRPr="00AD1FE1" w:rsidRDefault="00F47DC4" w:rsidP="00B012FC">
      <w:pPr>
        <w:autoSpaceDE w:val="0"/>
        <w:autoSpaceDN w:val="0"/>
        <w:adjustRightInd w:val="0"/>
        <w:ind w:firstLine="709"/>
        <w:jc w:val="both"/>
        <w:rPr>
          <w:sz w:val="28"/>
          <w:szCs w:val="24"/>
        </w:rPr>
      </w:pPr>
      <w:r w:rsidRPr="00F47DC4">
        <w:rPr>
          <w:sz w:val="28"/>
          <w:szCs w:val="24"/>
        </w:rPr>
        <w:t>Вместе с тендерной заявкой потенциальный поставщик вносит гарантийное обеспечение в размере одного процента от суммы, выделенной для закупа лекарственных средств, медицинских изделий или фармацевтических услуг</w:t>
      </w:r>
      <w:r w:rsidR="0094545E" w:rsidRPr="00AD1FE1">
        <w:rPr>
          <w:sz w:val="28"/>
          <w:szCs w:val="24"/>
        </w:rPr>
        <w:t>.</w:t>
      </w:r>
    </w:p>
    <w:p w14:paraId="237422C4" w14:textId="22628227" w:rsidR="0094545E" w:rsidRPr="00AD1FE1" w:rsidRDefault="0094545E" w:rsidP="00B012FC">
      <w:pPr>
        <w:ind w:firstLine="709"/>
        <w:jc w:val="both"/>
        <w:rPr>
          <w:sz w:val="28"/>
          <w:szCs w:val="24"/>
        </w:rPr>
      </w:pPr>
      <w:r w:rsidRPr="00AD1FE1">
        <w:rPr>
          <w:sz w:val="28"/>
          <w:szCs w:val="24"/>
        </w:rPr>
        <w:t xml:space="preserve">Гарантийное обеспечение тендерной заявки (далее </w:t>
      </w:r>
      <w:r w:rsidR="00F07BA3">
        <w:rPr>
          <w:sz w:val="28"/>
          <w:szCs w:val="24"/>
        </w:rPr>
        <w:t>–</w:t>
      </w:r>
      <w:r w:rsidRPr="00AD1FE1">
        <w:rPr>
          <w:sz w:val="28"/>
          <w:szCs w:val="24"/>
        </w:rPr>
        <w:t xml:space="preserve"> гарантийное обеспечение) представляется в виде:</w:t>
      </w:r>
    </w:p>
    <w:p w14:paraId="39667B97" w14:textId="77777777" w:rsidR="0094545E" w:rsidRPr="00AD1FE1" w:rsidRDefault="0094545E" w:rsidP="00B012FC">
      <w:pPr>
        <w:ind w:firstLine="709"/>
        <w:jc w:val="both"/>
        <w:rPr>
          <w:sz w:val="28"/>
          <w:szCs w:val="24"/>
        </w:rPr>
      </w:pPr>
      <w:r w:rsidRPr="00AD1FE1">
        <w:rPr>
          <w:sz w:val="28"/>
          <w:szCs w:val="24"/>
        </w:rPr>
        <w:t xml:space="preserve">1) </w:t>
      </w:r>
      <w:r w:rsidR="007808BD" w:rsidRPr="00AD1FE1">
        <w:rPr>
          <w:sz w:val="28"/>
          <w:szCs w:val="24"/>
        </w:rPr>
        <w:t>гарантийного денежного взноса, который вносится на банковский счет заказчика или организатора закупа либо на счет, предусмотренный Бюджетным кодексом Республики Казахстан для организаторов закупа, являющихся государственными органами и государственными учреждениями</w:t>
      </w:r>
      <w:r w:rsidRPr="00AD1FE1">
        <w:rPr>
          <w:sz w:val="28"/>
          <w:szCs w:val="24"/>
        </w:rPr>
        <w:t>;</w:t>
      </w:r>
    </w:p>
    <w:p w14:paraId="2BA02726" w14:textId="77777777" w:rsidR="0094545E" w:rsidRPr="00AD1FE1" w:rsidRDefault="0094545E" w:rsidP="00B012FC">
      <w:pPr>
        <w:ind w:firstLine="709"/>
        <w:jc w:val="both"/>
        <w:rPr>
          <w:color w:val="000000"/>
          <w:spacing w:val="2"/>
          <w:sz w:val="28"/>
          <w:szCs w:val="24"/>
          <w:shd w:val="clear" w:color="auto" w:fill="FFFFFF"/>
        </w:rPr>
      </w:pPr>
      <w:r w:rsidRPr="00AD1FE1">
        <w:rPr>
          <w:sz w:val="28"/>
          <w:szCs w:val="24"/>
        </w:rPr>
        <w:t xml:space="preserve">2) банковской гарантии согласно приложению </w:t>
      </w:r>
      <w:r w:rsidR="00587E11">
        <w:rPr>
          <w:sz w:val="28"/>
          <w:szCs w:val="24"/>
        </w:rPr>
        <w:t>6</w:t>
      </w:r>
      <w:r w:rsidRPr="00AD1FE1">
        <w:rPr>
          <w:sz w:val="28"/>
          <w:szCs w:val="24"/>
        </w:rPr>
        <w:t xml:space="preserve"> к тендерной документации</w:t>
      </w:r>
      <w:r w:rsidRPr="00AD1FE1">
        <w:rPr>
          <w:color w:val="000000"/>
          <w:spacing w:val="2"/>
          <w:sz w:val="28"/>
          <w:szCs w:val="24"/>
          <w:shd w:val="clear" w:color="auto" w:fill="FFFFFF"/>
        </w:rPr>
        <w:t>.</w:t>
      </w:r>
    </w:p>
    <w:p w14:paraId="3A0AA7BC" w14:textId="77777777" w:rsidR="0094545E" w:rsidRPr="00AD1FE1" w:rsidRDefault="0094545E" w:rsidP="00B012FC">
      <w:pPr>
        <w:ind w:firstLine="709"/>
        <w:jc w:val="both"/>
        <w:rPr>
          <w:sz w:val="28"/>
          <w:szCs w:val="24"/>
        </w:rPr>
      </w:pPr>
      <w:r w:rsidRPr="00AD1FE1">
        <w:rPr>
          <w:sz w:val="28"/>
          <w:szCs w:val="24"/>
        </w:rPr>
        <w:t xml:space="preserve">Гарантийное обеспечение тендерной заявки в виде залога денег вносится потенциальным поставщиком на соответствующий счет организатора тендера: </w:t>
      </w:r>
    </w:p>
    <w:p w14:paraId="057BBEB6" w14:textId="77777777" w:rsidR="00AC25DA" w:rsidRPr="00AC25DA" w:rsidRDefault="00AC25DA" w:rsidP="00AC25DA">
      <w:pPr>
        <w:pStyle w:val="Iauiue"/>
        <w:ind w:firstLine="709"/>
        <w:jc w:val="both"/>
        <w:rPr>
          <w:b/>
          <w:sz w:val="28"/>
          <w:szCs w:val="24"/>
        </w:rPr>
      </w:pPr>
      <w:r w:rsidRPr="00AC25DA">
        <w:rPr>
          <w:b/>
          <w:sz w:val="28"/>
          <w:szCs w:val="24"/>
        </w:rPr>
        <w:t xml:space="preserve">КГП НА ПХВ «АТЫРАУСКАЯ ОБЛАСТНАЯ ДЕТСКАЯ БОЛЬНИЦА» УПРАВЛЕНИЯ ЗДРАВООХРАНЕНИЯ АТЫРАУСКОЙ ОБЛАСТИ </w:t>
      </w:r>
    </w:p>
    <w:p w14:paraId="774FF03B" w14:textId="77777777" w:rsidR="00AC25DA" w:rsidRPr="00AC25DA" w:rsidRDefault="00AC25DA" w:rsidP="00AC25DA">
      <w:pPr>
        <w:pStyle w:val="Iauiue"/>
        <w:ind w:firstLine="709"/>
        <w:jc w:val="both"/>
        <w:rPr>
          <w:b/>
          <w:sz w:val="28"/>
          <w:szCs w:val="24"/>
        </w:rPr>
      </w:pPr>
      <w:r w:rsidRPr="00AC25DA">
        <w:rPr>
          <w:b/>
          <w:sz w:val="28"/>
          <w:szCs w:val="24"/>
        </w:rPr>
        <w:t xml:space="preserve">Место нахождения: город Атырау, улица </w:t>
      </w:r>
      <w:proofErr w:type="spellStart"/>
      <w:r w:rsidRPr="00AC25DA">
        <w:rPr>
          <w:b/>
          <w:sz w:val="28"/>
          <w:szCs w:val="24"/>
        </w:rPr>
        <w:t>Курмангазы</w:t>
      </w:r>
      <w:proofErr w:type="spellEnd"/>
      <w:r w:rsidRPr="00AC25DA">
        <w:rPr>
          <w:b/>
          <w:sz w:val="28"/>
          <w:szCs w:val="24"/>
        </w:rPr>
        <w:t xml:space="preserve">, дом 9А, </w:t>
      </w:r>
    </w:p>
    <w:p w14:paraId="45D1A359" w14:textId="50BFF667" w:rsidR="0094545E" w:rsidRPr="00AD1FE1" w:rsidRDefault="00AC25DA" w:rsidP="00AC25DA">
      <w:pPr>
        <w:pStyle w:val="Iauiue"/>
        <w:widowControl/>
        <w:ind w:firstLine="709"/>
        <w:jc w:val="both"/>
        <w:rPr>
          <w:b/>
          <w:sz w:val="28"/>
          <w:szCs w:val="24"/>
          <w:lang w:val="kk-KZ"/>
        </w:rPr>
      </w:pPr>
      <w:r w:rsidRPr="00AC25DA">
        <w:rPr>
          <w:b/>
          <w:sz w:val="28"/>
          <w:szCs w:val="24"/>
        </w:rPr>
        <w:t>БИН 990140001382, ИИК KZ3796510F0007531025, БИК IRTYKZKA, КБЕ 15, валюта счета</w:t>
      </w:r>
      <w:r w:rsidR="0094545E" w:rsidRPr="00AD1FE1">
        <w:rPr>
          <w:b/>
          <w:sz w:val="28"/>
          <w:szCs w:val="24"/>
          <w:lang w:val="kk-KZ"/>
        </w:rPr>
        <w:t xml:space="preserve">     </w:t>
      </w:r>
    </w:p>
    <w:p w14:paraId="1674752F" w14:textId="77777777" w:rsidR="0094545E" w:rsidRPr="00AD1FE1" w:rsidRDefault="0094545E" w:rsidP="00B012FC">
      <w:pPr>
        <w:pStyle w:val="Iauiue"/>
        <w:widowControl/>
        <w:ind w:firstLine="709"/>
        <w:jc w:val="both"/>
        <w:rPr>
          <w:sz w:val="28"/>
          <w:szCs w:val="24"/>
        </w:rPr>
      </w:pPr>
      <w:r w:rsidRPr="00AD1FE1">
        <w:rPr>
          <w:sz w:val="28"/>
          <w:szCs w:val="24"/>
        </w:rPr>
        <w:t>Срок действия гарантийного обеспечения составляет не менее срока действия тендерной заявки.</w:t>
      </w:r>
    </w:p>
    <w:p w14:paraId="0CC05C7A" w14:textId="77777777" w:rsidR="007808BD" w:rsidRPr="00AD1FE1" w:rsidRDefault="007808BD" w:rsidP="00B012FC">
      <w:pPr>
        <w:pStyle w:val="af3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z w:val="28"/>
        </w:rPr>
      </w:pPr>
      <w:r w:rsidRPr="00AD1FE1">
        <w:rPr>
          <w:sz w:val="28"/>
        </w:rPr>
        <w:t>Гарантийное обеспечение возвращается потенциальному поставщику в течение пяти рабочих дней в случаях:</w:t>
      </w:r>
    </w:p>
    <w:p w14:paraId="4F48458F" w14:textId="77777777" w:rsidR="00F47DC4" w:rsidRPr="00F47DC4" w:rsidRDefault="00F47DC4" w:rsidP="00F47DC4">
      <w:pPr>
        <w:pStyle w:val="Iauiue"/>
        <w:widowControl/>
        <w:ind w:firstLine="709"/>
        <w:jc w:val="both"/>
        <w:rPr>
          <w:sz w:val="28"/>
          <w:szCs w:val="24"/>
        </w:rPr>
      </w:pPr>
      <w:r w:rsidRPr="00F47DC4">
        <w:rPr>
          <w:sz w:val="28"/>
          <w:szCs w:val="24"/>
        </w:rPr>
        <w:t>1) отзыва тендерной заявки потенциальным поставщиком до истечения окончательного срока ее приема;</w:t>
      </w:r>
    </w:p>
    <w:p w14:paraId="22A14BE7" w14:textId="680658F9" w:rsidR="00F47DC4" w:rsidRPr="00F47DC4" w:rsidRDefault="00F47DC4" w:rsidP="00F47DC4">
      <w:pPr>
        <w:pStyle w:val="Iauiue"/>
        <w:widowControl/>
        <w:ind w:firstLine="709"/>
        <w:jc w:val="both"/>
        <w:rPr>
          <w:sz w:val="28"/>
          <w:szCs w:val="24"/>
        </w:rPr>
      </w:pPr>
      <w:r w:rsidRPr="00F47DC4">
        <w:rPr>
          <w:sz w:val="28"/>
          <w:szCs w:val="24"/>
        </w:rPr>
        <w:t>2) отклонения тендерной заявки по основанию несоответствия положениям тендерной документации;</w:t>
      </w:r>
    </w:p>
    <w:p w14:paraId="20E9A54D" w14:textId="76A72A45" w:rsidR="00F47DC4" w:rsidRPr="00F47DC4" w:rsidRDefault="00F47DC4" w:rsidP="00F47DC4">
      <w:pPr>
        <w:pStyle w:val="Iauiue"/>
        <w:widowControl/>
        <w:ind w:firstLine="709"/>
        <w:jc w:val="both"/>
        <w:rPr>
          <w:sz w:val="28"/>
          <w:szCs w:val="24"/>
        </w:rPr>
      </w:pPr>
      <w:r w:rsidRPr="00F47DC4">
        <w:rPr>
          <w:sz w:val="28"/>
          <w:szCs w:val="24"/>
        </w:rPr>
        <w:t>3) признания победителем тендера другого потенциального поставщика;</w:t>
      </w:r>
    </w:p>
    <w:p w14:paraId="3E774048" w14:textId="406C6029" w:rsidR="00F47DC4" w:rsidRPr="00F47DC4" w:rsidRDefault="00F47DC4" w:rsidP="00F47DC4">
      <w:pPr>
        <w:pStyle w:val="Iauiue"/>
        <w:widowControl/>
        <w:ind w:firstLine="709"/>
        <w:jc w:val="both"/>
        <w:rPr>
          <w:sz w:val="28"/>
          <w:szCs w:val="24"/>
        </w:rPr>
      </w:pPr>
      <w:r w:rsidRPr="00F47DC4">
        <w:rPr>
          <w:sz w:val="28"/>
          <w:szCs w:val="24"/>
        </w:rPr>
        <w:t>4) прекращения процедур закупа без определения победителя тендера;</w:t>
      </w:r>
    </w:p>
    <w:p w14:paraId="0309386E" w14:textId="65ECEB38" w:rsidR="008D63B2" w:rsidRPr="00F47DC4" w:rsidRDefault="00F47DC4" w:rsidP="00F47DC4">
      <w:pPr>
        <w:pStyle w:val="Iauiue"/>
        <w:widowControl/>
        <w:ind w:firstLine="709"/>
        <w:jc w:val="both"/>
        <w:rPr>
          <w:sz w:val="28"/>
          <w:szCs w:val="24"/>
        </w:rPr>
      </w:pPr>
      <w:r w:rsidRPr="00F47DC4">
        <w:rPr>
          <w:sz w:val="28"/>
          <w:szCs w:val="24"/>
        </w:rPr>
        <w:t>5) вступления в силу договора закупа и внесения победителем тендера гарантийного обеспечения исполнения договора закупа.</w:t>
      </w:r>
    </w:p>
    <w:p w14:paraId="13C688A3" w14:textId="77777777" w:rsidR="007808BD" w:rsidRPr="00AD1FE1" w:rsidRDefault="007808BD" w:rsidP="008D63B2">
      <w:pPr>
        <w:pStyle w:val="af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</w:rPr>
      </w:pPr>
      <w:r w:rsidRPr="00AD1FE1">
        <w:rPr>
          <w:sz w:val="28"/>
        </w:rPr>
        <w:t>Гарантийное обеспечение не возвращается потенциальному поставщику, если:</w:t>
      </w:r>
    </w:p>
    <w:p w14:paraId="5C7EB7ED" w14:textId="488BCADC" w:rsidR="00F47DC4" w:rsidRPr="00F47DC4" w:rsidRDefault="00F47DC4" w:rsidP="00F47DC4">
      <w:pPr>
        <w:pStyle w:val="Iauiue"/>
        <w:widowControl/>
        <w:ind w:firstLine="709"/>
        <w:jc w:val="both"/>
        <w:rPr>
          <w:sz w:val="28"/>
          <w:szCs w:val="24"/>
        </w:rPr>
      </w:pPr>
      <w:r w:rsidRPr="00F47DC4">
        <w:rPr>
          <w:sz w:val="28"/>
          <w:szCs w:val="24"/>
        </w:rPr>
        <w:t>1) он отозвал или изменил тендерную заявку после истечения окончательного срока приема тендерных заявок;</w:t>
      </w:r>
    </w:p>
    <w:p w14:paraId="0462F484" w14:textId="1144888F" w:rsidR="00F47DC4" w:rsidRPr="00F47DC4" w:rsidRDefault="00F47DC4" w:rsidP="00F47DC4">
      <w:pPr>
        <w:pStyle w:val="Iauiue"/>
        <w:widowControl/>
        <w:ind w:firstLine="709"/>
        <w:jc w:val="both"/>
        <w:rPr>
          <w:sz w:val="28"/>
          <w:szCs w:val="24"/>
        </w:rPr>
      </w:pPr>
      <w:r w:rsidRPr="00F47DC4">
        <w:rPr>
          <w:sz w:val="28"/>
          <w:szCs w:val="24"/>
        </w:rPr>
        <w:t>2) победитель уклонился от заключения договора закупа или договора на оказание фармацевтических услуг после признания победителем тендера;</w:t>
      </w:r>
    </w:p>
    <w:p w14:paraId="6C64DC54" w14:textId="60C90A9E" w:rsidR="008D63B2" w:rsidRPr="008D63B2" w:rsidRDefault="00F47DC4" w:rsidP="00FC68FF">
      <w:pPr>
        <w:pStyle w:val="Iauiue"/>
        <w:widowControl/>
        <w:ind w:firstLine="709"/>
        <w:jc w:val="both"/>
        <w:rPr>
          <w:sz w:val="28"/>
          <w:szCs w:val="24"/>
        </w:rPr>
      </w:pPr>
      <w:r w:rsidRPr="00F47DC4">
        <w:rPr>
          <w:sz w:val="28"/>
          <w:szCs w:val="24"/>
        </w:rPr>
        <w:t>3) он признан победителем и не внес либо несвоевременно внес гарантийное обеспечение договора закупа или договора на оказание фармацевтических услуг</w:t>
      </w:r>
    </w:p>
    <w:p w14:paraId="74656378" w14:textId="77777777" w:rsidR="0094545E" w:rsidRPr="00AD1FE1" w:rsidRDefault="0094545E" w:rsidP="00B012FC">
      <w:pPr>
        <w:pStyle w:val="Iauiue"/>
        <w:widowControl/>
        <w:ind w:firstLine="709"/>
        <w:jc w:val="both"/>
        <w:rPr>
          <w:sz w:val="28"/>
          <w:szCs w:val="24"/>
        </w:rPr>
      </w:pPr>
      <w:r w:rsidRPr="00AD1FE1">
        <w:rPr>
          <w:sz w:val="28"/>
          <w:szCs w:val="24"/>
        </w:rPr>
        <w:t xml:space="preserve">Потенциальный поставщик </w:t>
      </w:r>
      <w:r w:rsidR="005011FE" w:rsidRPr="00AD1FE1">
        <w:rPr>
          <w:sz w:val="28"/>
          <w:szCs w:val="24"/>
        </w:rPr>
        <w:t>представляет,</w:t>
      </w:r>
      <w:r w:rsidRPr="00AD1FE1">
        <w:rPr>
          <w:sz w:val="28"/>
          <w:szCs w:val="24"/>
        </w:rPr>
        <w:t xml:space="preserve"> как часть своей тендерной заявки оригинал документа, подтверждающего внесение гарантийного обеспечения тендерной заявки или оригинал банковской гарантии вместе с тендерной заявкой. Все тендерные заявки, не имеющие гарантийного обеспечения тендерной заявки, будут отклонены тендерной </w:t>
      </w:r>
      <w:r w:rsidR="005011FE" w:rsidRPr="00AD1FE1">
        <w:rPr>
          <w:sz w:val="28"/>
          <w:szCs w:val="24"/>
        </w:rPr>
        <w:t>комиссией как не отвечающие требованиям тендерной документации</w:t>
      </w:r>
      <w:r w:rsidRPr="00AD1FE1">
        <w:rPr>
          <w:sz w:val="28"/>
          <w:szCs w:val="24"/>
        </w:rPr>
        <w:t>.</w:t>
      </w:r>
    </w:p>
    <w:p w14:paraId="70A5F497" w14:textId="77777777" w:rsidR="0094545E" w:rsidRPr="00AD1FE1" w:rsidRDefault="0094545E" w:rsidP="00B012FC">
      <w:pPr>
        <w:pStyle w:val="Iauiue"/>
        <w:widowControl/>
        <w:ind w:firstLine="709"/>
        <w:jc w:val="both"/>
        <w:rPr>
          <w:sz w:val="28"/>
          <w:szCs w:val="24"/>
        </w:rPr>
      </w:pPr>
    </w:p>
    <w:p w14:paraId="29A54AC1" w14:textId="77777777" w:rsidR="0094545E" w:rsidRPr="00AD1FE1" w:rsidRDefault="0094545E" w:rsidP="005011FE">
      <w:pPr>
        <w:pStyle w:val="af6"/>
        <w:numPr>
          <w:ilvl w:val="0"/>
          <w:numId w:val="3"/>
        </w:numPr>
        <w:spacing w:after="0" w:line="240" w:lineRule="auto"/>
        <w:ind w:left="0" w:firstLine="760"/>
        <w:jc w:val="both"/>
        <w:rPr>
          <w:rStyle w:val="s0"/>
          <w:b/>
          <w:sz w:val="28"/>
          <w:szCs w:val="24"/>
        </w:rPr>
      </w:pPr>
      <w:r w:rsidRPr="00AD1FE1">
        <w:rPr>
          <w:rStyle w:val="s0"/>
          <w:b/>
          <w:sz w:val="28"/>
          <w:szCs w:val="24"/>
        </w:rPr>
        <w:lastRenderedPageBreak/>
        <w:t>Возможность и порядок отзыва тендерной заявки до истечения окончательного срока представления тендерной заявки</w:t>
      </w:r>
      <w:r w:rsidR="007F54A7">
        <w:rPr>
          <w:rStyle w:val="s0"/>
          <w:b/>
          <w:sz w:val="28"/>
          <w:szCs w:val="24"/>
          <w:lang w:val="kk-KZ"/>
        </w:rPr>
        <w:t>:</w:t>
      </w:r>
    </w:p>
    <w:p w14:paraId="4531985E" w14:textId="77777777" w:rsidR="0094545E" w:rsidRPr="00AD1FE1" w:rsidRDefault="0094545E" w:rsidP="00B012FC">
      <w:pPr>
        <w:ind w:firstLine="708"/>
        <w:jc w:val="both"/>
        <w:rPr>
          <w:sz w:val="28"/>
          <w:szCs w:val="24"/>
        </w:rPr>
      </w:pPr>
      <w:r w:rsidRPr="00AD1FE1">
        <w:rPr>
          <w:rStyle w:val="s0"/>
          <w:sz w:val="28"/>
          <w:szCs w:val="24"/>
        </w:rPr>
        <w:t xml:space="preserve">1) </w:t>
      </w:r>
      <w:r w:rsidR="008D63B2" w:rsidRPr="008D63B2">
        <w:rPr>
          <w:rStyle w:val="s0"/>
          <w:sz w:val="28"/>
          <w:szCs w:val="24"/>
        </w:rPr>
        <w:t>Потенциальный поставщик при необходимости отзывает заявку в письменной форме до истечения окончательного срока ее приема</w:t>
      </w:r>
      <w:r w:rsidR="008D63B2">
        <w:rPr>
          <w:rStyle w:val="s0"/>
          <w:sz w:val="28"/>
          <w:szCs w:val="24"/>
        </w:rPr>
        <w:t xml:space="preserve">. </w:t>
      </w:r>
      <w:r w:rsidRPr="00AD1FE1">
        <w:rPr>
          <w:rStyle w:val="s0"/>
          <w:sz w:val="28"/>
          <w:szCs w:val="24"/>
        </w:rPr>
        <w:t>Уведомление потенциального поставщика об отзыве тендерной заявки должно быть направлено организатору тендера в письменной форме, но не позднее окончательного срока представления тендерных заявок.</w:t>
      </w:r>
    </w:p>
    <w:p w14:paraId="1AAF2837" w14:textId="77777777" w:rsidR="0094545E" w:rsidRPr="00AD1FE1" w:rsidRDefault="0094545E" w:rsidP="00B012FC">
      <w:pPr>
        <w:ind w:firstLine="708"/>
        <w:jc w:val="both"/>
        <w:rPr>
          <w:rStyle w:val="s0"/>
          <w:sz w:val="28"/>
          <w:szCs w:val="24"/>
        </w:rPr>
      </w:pPr>
      <w:bookmarkStart w:id="1" w:name="SUB4200"/>
      <w:bookmarkEnd w:id="1"/>
      <w:r w:rsidRPr="00AD1FE1">
        <w:rPr>
          <w:rStyle w:val="s0"/>
          <w:sz w:val="28"/>
          <w:szCs w:val="24"/>
        </w:rPr>
        <w:t>2) Не допускается внесение изменений в тендерные заявки после истечения срока представления тендерных заявок.</w:t>
      </w:r>
    </w:p>
    <w:p w14:paraId="4CA68632" w14:textId="77777777" w:rsidR="0094545E" w:rsidRPr="00AD1FE1" w:rsidRDefault="0094545E" w:rsidP="00B012FC">
      <w:pPr>
        <w:ind w:firstLine="400"/>
        <w:jc w:val="both"/>
        <w:rPr>
          <w:rStyle w:val="s0"/>
          <w:sz w:val="28"/>
          <w:szCs w:val="24"/>
        </w:rPr>
      </w:pPr>
    </w:p>
    <w:p w14:paraId="2B76F931" w14:textId="77777777" w:rsidR="0094545E" w:rsidRPr="00AD1FE1" w:rsidRDefault="005011FE" w:rsidP="005011FE">
      <w:pPr>
        <w:pStyle w:val="af6"/>
        <w:numPr>
          <w:ilvl w:val="0"/>
          <w:numId w:val="3"/>
        </w:numPr>
        <w:spacing w:after="0" w:line="240" w:lineRule="auto"/>
        <w:ind w:left="0" w:firstLine="709"/>
        <w:jc w:val="both"/>
        <w:rPr>
          <w:rStyle w:val="s0"/>
          <w:b/>
          <w:sz w:val="28"/>
          <w:szCs w:val="24"/>
        </w:rPr>
      </w:pPr>
      <w:r>
        <w:rPr>
          <w:rStyle w:val="s0"/>
          <w:b/>
          <w:sz w:val="28"/>
          <w:szCs w:val="24"/>
          <w:lang w:val="kk-KZ"/>
        </w:rPr>
        <w:t xml:space="preserve"> </w:t>
      </w:r>
      <w:r w:rsidR="0094545E" w:rsidRPr="00AD1FE1">
        <w:rPr>
          <w:rStyle w:val="s0"/>
          <w:b/>
          <w:sz w:val="28"/>
          <w:szCs w:val="24"/>
        </w:rPr>
        <w:t>Место и окончательный срок представления тендерных заявок и срок их действия</w:t>
      </w:r>
      <w:r w:rsidR="007F54A7">
        <w:rPr>
          <w:rStyle w:val="s0"/>
          <w:b/>
          <w:sz w:val="28"/>
          <w:szCs w:val="24"/>
          <w:lang w:val="kk-KZ"/>
        </w:rPr>
        <w:t>:</w:t>
      </w:r>
    </w:p>
    <w:p w14:paraId="0E429C27" w14:textId="1893F2E2" w:rsidR="0094545E" w:rsidRPr="00AD1FE1" w:rsidRDefault="00225FB8" w:rsidP="00695F86">
      <w:pPr>
        <w:pStyle w:val="Iauiue"/>
        <w:widowControl/>
        <w:ind w:left="1035"/>
        <w:jc w:val="both"/>
        <w:rPr>
          <w:sz w:val="28"/>
          <w:szCs w:val="24"/>
          <w:highlight w:val="yellow"/>
        </w:rPr>
      </w:pPr>
      <w:r w:rsidRPr="00AD1FE1">
        <w:rPr>
          <w:sz w:val="28"/>
          <w:szCs w:val="24"/>
        </w:rPr>
        <w:t xml:space="preserve">Тендерные </w:t>
      </w:r>
      <w:r w:rsidR="003C6CA6" w:rsidRPr="00AD1FE1">
        <w:rPr>
          <w:sz w:val="28"/>
          <w:szCs w:val="24"/>
        </w:rPr>
        <w:t xml:space="preserve">заявки </w:t>
      </w:r>
      <w:r w:rsidR="0094545E" w:rsidRPr="00AD1FE1">
        <w:rPr>
          <w:sz w:val="28"/>
          <w:szCs w:val="24"/>
        </w:rPr>
        <w:t>представл</w:t>
      </w:r>
      <w:r w:rsidR="003C6CA6" w:rsidRPr="00AD1FE1">
        <w:rPr>
          <w:sz w:val="28"/>
          <w:szCs w:val="24"/>
        </w:rPr>
        <w:t xml:space="preserve">яются (направляются) организатору </w:t>
      </w:r>
      <w:r w:rsidR="003C4F80">
        <w:rPr>
          <w:sz w:val="28"/>
          <w:szCs w:val="24"/>
        </w:rPr>
        <w:t xml:space="preserve">тендера, </w:t>
      </w:r>
      <w:r w:rsidR="003C4F80" w:rsidRPr="003C4F80">
        <w:rPr>
          <w:sz w:val="28"/>
          <w:szCs w:val="24"/>
        </w:rPr>
        <w:t xml:space="preserve">КГП НА ПХВ «АТЫРАУСКАЯ ОБЛАСТНАЯ ДЕТСКАЯ </w:t>
      </w:r>
      <w:r w:rsidR="003C4F80">
        <w:rPr>
          <w:sz w:val="28"/>
          <w:szCs w:val="24"/>
        </w:rPr>
        <w:t xml:space="preserve">БОЛЬНИЦА» УПРАВЛЕНИЯ </w:t>
      </w:r>
      <w:r w:rsidR="003C4F80" w:rsidRPr="003C4F80">
        <w:rPr>
          <w:sz w:val="28"/>
          <w:szCs w:val="24"/>
        </w:rPr>
        <w:t>ЗДРАВООХРАНЕНИЯ АТЫРАУСКОЙ ОБЛАСТИ</w:t>
      </w:r>
      <w:r w:rsidR="0094545E" w:rsidRPr="00AD1FE1">
        <w:rPr>
          <w:sz w:val="28"/>
          <w:szCs w:val="24"/>
        </w:rPr>
        <w:t xml:space="preserve">, </w:t>
      </w:r>
      <w:proofErr w:type="gramStart"/>
      <w:r w:rsidR="0094545E" w:rsidRPr="00AD1FE1">
        <w:rPr>
          <w:sz w:val="28"/>
          <w:szCs w:val="24"/>
        </w:rPr>
        <w:t>г</w:t>
      </w:r>
      <w:proofErr w:type="gramEnd"/>
      <w:r w:rsidR="003C4F80" w:rsidRPr="003C4F80">
        <w:t xml:space="preserve"> </w:t>
      </w:r>
      <w:r w:rsidR="003C4F80" w:rsidRPr="003C4F80">
        <w:rPr>
          <w:sz w:val="28"/>
          <w:szCs w:val="24"/>
        </w:rPr>
        <w:t xml:space="preserve"> Атырау, улица </w:t>
      </w:r>
      <w:proofErr w:type="spellStart"/>
      <w:r w:rsidR="003C4F80" w:rsidRPr="003C4F80">
        <w:rPr>
          <w:sz w:val="28"/>
          <w:szCs w:val="24"/>
        </w:rPr>
        <w:t>Курмангазы</w:t>
      </w:r>
      <w:proofErr w:type="spellEnd"/>
      <w:r w:rsidR="003C4F80" w:rsidRPr="003C4F80">
        <w:rPr>
          <w:sz w:val="28"/>
          <w:szCs w:val="24"/>
        </w:rPr>
        <w:t>, дом 9А,</w:t>
      </w:r>
      <w:r w:rsidR="0094545E" w:rsidRPr="00AD1FE1">
        <w:rPr>
          <w:sz w:val="28"/>
          <w:szCs w:val="24"/>
        </w:rPr>
        <w:t xml:space="preserve"> отдел государственных закупок</w:t>
      </w:r>
      <w:r w:rsidR="0094545E" w:rsidRPr="00AD1FE1">
        <w:rPr>
          <w:bCs/>
          <w:sz w:val="28"/>
          <w:szCs w:val="24"/>
        </w:rPr>
        <w:t xml:space="preserve">. </w:t>
      </w:r>
      <w:r w:rsidR="0094545E" w:rsidRPr="00AD1FE1">
        <w:rPr>
          <w:sz w:val="28"/>
          <w:szCs w:val="24"/>
        </w:rPr>
        <w:t xml:space="preserve">Окончательный срок представления тендерных заявок не позднее </w:t>
      </w:r>
      <w:r w:rsidR="008D63B2">
        <w:rPr>
          <w:b/>
          <w:sz w:val="28"/>
          <w:szCs w:val="24"/>
        </w:rPr>
        <w:t>10</w:t>
      </w:r>
      <w:r w:rsidR="0094545E" w:rsidRPr="00AD1FE1">
        <w:rPr>
          <w:b/>
          <w:sz w:val="28"/>
          <w:szCs w:val="24"/>
        </w:rPr>
        <w:t xml:space="preserve"> часов 00 минут </w:t>
      </w:r>
      <w:r w:rsidR="003C4F80">
        <w:rPr>
          <w:b/>
          <w:sz w:val="28"/>
          <w:szCs w:val="24"/>
          <w:lang w:val="kk-KZ"/>
        </w:rPr>
        <w:t>16</w:t>
      </w:r>
      <w:r w:rsidR="00613F5C">
        <w:rPr>
          <w:b/>
          <w:sz w:val="28"/>
          <w:szCs w:val="24"/>
          <w:lang w:val="kk-KZ"/>
        </w:rPr>
        <w:t xml:space="preserve"> февраля</w:t>
      </w:r>
      <w:r w:rsidR="00F6352A" w:rsidRPr="00B763FA">
        <w:rPr>
          <w:b/>
          <w:sz w:val="28"/>
          <w:szCs w:val="24"/>
        </w:rPr>
        <w:t xml:space="preserve"> </w:t>
      </w:r>
      <w:r w:rsidR="00B763FA" w:rsidRPr="00B763FA">
        <w:rPr>
          <w:b/>
          <w:sz w:val="28"/>
          <w:szCs w:val="24"/>
        </w:rPr>
        <w:t>20</w:t>
      </w:r>
      <w:r w:rsidR="00F07BA3">
        <w:rPr>
          <w:b/>
          <w:sz w:val="28"/>
          <w:szCs w:val="24"/>
        </w:rPr>
        <w:t>24</w:t>
      </w:r>
      <w:r w:rsidR="00B763FA" w:rsidRPr="00B763FA">
        <w:rPr>
          <w:b/>
          <w:sz w:val="28"/>
          <w:szCs w:val="24"/>
        </w:rPr>
        <w:t xml:space="preserve"> года</w:t>
      </w:r>
      <w:r w:rsidR="0094545E" w:rsidRPr="00AD1FE1">
        <w:rPr>
          <w:b/>
          <w:sz w:val="28"/>
          <w:szCs w:val="24"/>
        </w:rPr>
        <w:t>.</w:t>
      </w:r>
      <w:r w:rsidR="0094545E" w:rsidRPr="00AD1FE1">
        <w:rPr>
          <w:color w:val="FF0000"/>
          <w:sz w:val="28"/>
          <w:szCs w:val="24"/>
        </w:rPr>
        <w:t xml:space="preserve">  </w:t>
      </w:r>
    </w:p>
    <w:p w14:paraId="2C6D455B" w14:textId="77777777" w:rsidR="0094545E" w:rsidRPr="00AD1FE1" w:rsidRDefault="0094545E" w:rsidP="00B012FC">
      <w:pPr>
        <w:pStyle w:val="af3"/>
        <w:numPr>
          <w:ilvl w:val="0"/>
          <w:numId w:val="6"/>
        </w:numPr>
        <w:spacing w:before="0" w:beforeAutospacing="0" w:after="0" w:afterAutospacing="0"/>
        <w:ind w:left="0" w:firstLine="709"/>
        <w:jc w:val="both"/>
        <w:rPr>
          <w:sz w:val="28"/>
        </w:rPr>
      </w:pPr>
      <w:r w:rsidRPr="00AD1FE1">
        <w:rPr>
          <w:sz w:val="28"/>
        </w:rPr>
        <w:t>Все тендерные заявки, полученные секретарем тендерной комиссии после истечения окончательного срока представления тендерных заявок, не вскрываются и возвращаются потенциальным поставщикам.</w:t>
      </w:r>
    </w:p>
    <w:p w14:paraId="770A8EF2" w14:textId="77777777" w:rsidR="0094545E" w:rsidRPr="00AD1FE1" w:rsidRDefault="0094545E" w:rsidP="00B012FC">
      <w:pPr>
        <w:pStyle w:val="af3"/>
        <w:numPr>
          <w:ilvl w:val="0"/>
          <w:numId w:val="6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sz w:val="28"/>
        </w:rPr>
      </w:pPr>
      <w:r w:rsidRPr="00AD1FE1">
        <w:rPr>
          <w:sz w:val="28"/>
        </w:rPr>
        <w:t>Представленные потенциальными поставщиками или их уполномоченными представителями заявки на участие в тендере регистрируются секретарем конкурсной комиссии в соответствующем журнале с указанием даты и времени приема заявок на участие в тендере.</w:t>
      </w:r>
    </w:p>
    <w:p w14:paraId="6B1AC06A" w14:textId="77777777" w:rsidR="0094545E" w:rsidRPr="00AD1FE1" w:rsidRDefault="0094545E" w:rsidP="00B012FC">
      <w:pPr>
        <w:pStyle w:val="af3"/>
        <w:numPr>
          <w:ilvl w:val="0"/>
          <w:numId w:val="6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sz w:val="28"/>
        </w:rPr>
      </w:pPr>
      <w:r w:rsidRPr="00AD1FE1">
        <w:rPr>
          <w:sz w:val="28"/>
        </w:rPr>
        <w:t>Не подлежат приему и регистрации конверты с заявками на участие в тендере с нарушением требований к оформлению конвертов с тендерными заявками на участие в тендере, предусмотренными настоящей тендерной документацией.</w:t>
      </w:r>
    </w:p>
    <w:p w14:paraId="7C548EED" w14:textId="77777777" w:rsidR="0094545E" w:rsidRPr="00AD1FE1" w:rsidRDefault="0094545E" w:rsidP="00B012FC">
      <w:pPr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rStyle w:val="s0"/>
          <w:sz w:val="28"/>
          <w:szCs w:val="24"/>
          <w:lang w:val="kk-KZ"/>
        </w:rPr>
      </w:pPr>
      <w:bookmarkStart w:id="2" w:name="SUB3700"/>
      <w:bookmarkStart w:id="3" w:name="SUB3800"/>
      <w:bookmarkEnd w:id="2"/>
      <w:bookmarkEnd w:id="3"/>
      <w:r w:rsidRPr="00AD1FE1">
        <w:rPr>
          <w:rStyle w:val="s0"/>
          <w:sz w:val="28"/>
          <w:szCs w:val="24"/>
        </w:rPr>
        <w:t xml:space="preserve">Срок действия тендерной заявки, представленной потенциальным поставщиком для участия в тендере, должен </w:t>
      </w:r>
      <w:r w:rsidR="00ED2FCB" w:rsidRPr="00C027D8">
        <w:rPr>
          <w:sz w:val="28"/>
          <w:szCs w:val="24"/>
        </w:rPr>
        <w:t>до подведения итогов тендера</w:t>
      </w:r>
      <w:r w:rsidRPr="00AD1FE1">
        <w:rPr>
          <w:rStyle w:val="s0"/>
          <w:sz w:val="28"/>
          <w:szCs w:val="24"/>
        </w:rPr>
        <w:t>. Тендерная заявка, имеющая более короткий срок действия, чем указанная в условиях тендера, отклоняется.</w:t>
      </w:r>
    </w:p>
    <w:p w14:paraId="52FC1401" w14:textId="77777777" w:rsidR="0013418D" w:rsidRPr="00AD1FE1" w:rsidRDefault="0013418D" w:rsidP="00B012FC">
      <w:pPr>
        <w:pStyle w:val="Iauiue"/>
        <w:widowControl/>
        <w:ind w:firstLine="567"/>
        <w:jc w:val="both"/>
        <w:rPr>
          <w:b/>
          <w:sz w:val="28"/>
          <w:szCs w:val="24"/>
          <w:lang w:val="kk-KZ"/>
        </w:rPr>
      </w:pPr>
    </w:p>
    <w:p w14:paraId="2B985896" w14:textId="77777777" w:rsidR="005555F2" w:rsidRPr="00AD1FE1" w:rsidRDefault="00791FA3" w:rsidP="005011FE">
      <w:pPr>
        <w:pStyle w:val="af6"/>
        <w:numPr>
          <w:ilvl w:val="0"/>
          <w:numId w:val="3"/>
        </w:numPr>
        <w:spacing w:after="0" w:line="240" w:lineRule="auto"/>
        <w:ind w:left="0" w:firstLine="760"/>
        <w:jc w:val="both"/>
        <w:rPr>
          <w:rStyle w:val="s0"/>
          <w:b/>
          <w:sz w:val="28"/>
          <w:szCs w:val="24"/>
        </w:rPr>
      </w:pPr>
      <w:r w:rsidRPr="00AD1FE1">
        <w:rPr>
          <w:rStyle w:val="s0"/>
          <w:b/>
          <w:sz w:val="28"/>
          <w:szCs w:val="24"/>
          <w:lang w:val="kk-KZ"/>
        </w:rPr>
        <w:t>Ф</w:t>
      </w:r>
      <w:proofErr w:type="spellStart"/>
      <w:r w:rsidRPr="00AD1FE1">
        <w:rPr>
          <w:rStyle w:val="s0"/>
          <w:b/>
          <w:sz w:val="28"/>
          <w:szCs w:val="24"/>
        </w:rPr>
        <w:t>ормы</w:t>
      </w:r>
      <w:proofErr w:type="spellEnd"/>
      <w:r w:rsidRPr="00AD1FE1">
        <w:rPr>
          <w:rStyle w:val="s0"/>
          <w:b/>
          <w:sz w:val="28"/>
          <w:szCs w:val="24"/>
        </w:rPr>
        <w:t xml:space="preserve"> обращения потенциальных поставщиков за разъяснениями по содержанию тендерной документации при необходимости порядка проведения встречи с ними</w:t>
      </w:r>
      <w:r w:rsidR="007F54A7">
        <w:rPr>
          <w:rStyle w:val="s0"/>
          <w:b/>
          <w:sz w:val="28"/>
          <w:szCs w:val="24"/>
          <w:lang w:val="kk-KZ"/>
        </w:rPr>
        <w:t>:</w:t>
      </w:r>
    </w:p>
    <w:p w14:paraId="0E8B2D64" w14:textId="1C42F274" w:rsidR="005555F2" w:rsidRPr="00AD1FE1" w:rsidRDefault="005555F2" w:rsidP="00B012FC">
      <w:pPr>
        <w:ind w:firstLine="708"/>
        <w:jc w:val="both"/>
        <w:rPr>
          <w:sz w:val="28"/>
          <w:szCs w:val="24"/>
        </w:rPr>
      </w:pPr>
      <w:r w:rsidRPr="00AD1FE1">
        <w:rPr>
          <w:rStyle w:val="s0"/>
          <w:sz w:val="28"/>
          <w:szCs w:val="24"/>
        </w:rPr>
        <w:t xml:space="preserve">1) Потенциальный поставщик вправе запросить у организатора тендера разъяснения тендерной документации, но </w:t>
      </w:r>
      <w:r w:rsidR="009D7597">
        <w:rPr>
          <w:rStyle w:val="s0"/>
          <w:sz w:val="28"/>
          <w:szCs w:val="24"/>
        </w:rPr>
        <w:t>н</w:t>
      </w:r>
      <w:r w:rsidR="009D7597" w:rsidRPr="009D7597">
        <w:rPr>
          <w:rStyle w:val="s0"/>
          <w:sz w:val="28"/>
          <w:szCs w:val="24"/>
        </w:rPr>
        <w:t>е позднее чем за 10 (десять) календарных дней до истечения окончательного срока приема тендерных заявок при необходимости потенциальный поставщик обращается к заказчику, организатору закупа за разъяснениями по тендерной документации, на которые заказчик или организатор закупа не позднее 3 (трех) рабочих дней со дня получения запроса дают разъяснение, направляемое всем потенциальным поставщикам, получившим тендерную документацию, на дату поступления запроса без указания автора запроса</w:t>
      </w:r>
      <w:r w:rsidRPr="00AD1FE1">
        <w:rPr>
          <w:rStyle w:val="s0"/>
          <w:sz w:val="28"/>
          <w:szCs w:val="24"/>
        </w:rPr>
        <w:t>.</w:t>
      </w:r>
    </w:p>
    <w:p w14:paraId="0C58FFF7" w14:textId="77777777" w:rsidR="005555F2" w:rsidRPr="00AD1FE1" w:rsidRDefault="005555F2" w:rsidP="00B012FC">
      <w:pPr>
        <w:ind w:firstLine="708"/>
        <w:jc w:val="both"/>
        <w:rPr>
          <w:sz w:val="28"/>
          <w:szCs w:val="24"/>
        </w:rPr>
      </w:pPr>
      <w:bookmarkStart w:id="4" w:name="SUB3200"/>
      <w:bookmarkEnd w:id="4"/>
      <w:r w:rsidRPr="00AD1FE1">
        <w:rPr>
          <w:rStyle w:val="s0"/>
          <w:sz w:val="28"/>
          <w:szCs w:val="24"/>
        </w:rPr>
        <w:lastRenderedPageBreak/>
        <w:t xml:space="preserve">2) </w:t>
      </w:r>
      <w:r w:rsidR="005011FE">
        <w:rPr>
          <w:sz w:val="28"/>
          <w:szCs w:val="24"/>
        </w:rPr>
        <w:t xml:space="preserve">В </w:t>
      </w:r>
      <w:r w:rsidRPr="00AD1FE1">
        <w:rPr>
          <w:sz w:val="28"/>
          <w:szCs w:val="24"/>
        </w:rPr>
        <w:t>срок не позднее семи календарных дней до истечения окончательного срока приема тендерных заявок заказчик или организатор закупа при необходимости по собственной инициативе или в ответ на запросы потенциальных поставщиков вносит изменения в тендерную документацию, о чем незамедлительно сообщается всем потенциальным поставщикам, представившим тендерные заявки или получившим тендерную документацию. При этом окончательный срок приема тендерных заявок продлевается на срок не менее пяти календарных дней.</w:t>
      </w:r>
    </w:p>
    <w:p w14:paraId="4D6067C5" w14:textId="77777777" w:rsidR="005555F2" w:rsidRPr="00AD1FE1" w:rsidRDefault="005555F2" w:rsidP="00B012FC">
      <w:pPr>
        <w:ind w:firstLine="708"/>
        <w:jc w:val="both"/>
        <w:rPr>
          <w:sz w:val="28"/>
          <w:szCs w:val="24"/>
        </w:rPr>
      </w:pPr>
      <w:r w:rsidRPr="00AD1FE1">
        <w:rPr>
          <w:sz w:val="28"/>
          <w:szCs w:val="24"/>
        </w:rPr>
        <w:t>3) Заказчик при необходимости может провести встречу с потенциальными поставщиками для разъяснения условий тендера в отделе государственных закупок, о чем составляется протокол, включающий сведения о ходе и содержании встречи, который направляется всем потенциальным поставщикам, представившим тендерные заявки или получившим тендерную документацию.</w:t>
      </w:r>
    </w:p>
    <w:p w14:paraId="0679BD86" w14:textId="77777777" w:rsidR="005555F2" w:rsidRPr="00AD1FE1" w:rsidRDefault="005555F2" w:rsidP="00B012FC">
      <w:pPr>
        <w:ind w:firstLine="400"/>
        <w:jc w:val="both"/>
        <w:rPr>
          <w:sz w:val="28"/>
          <w:szCs w:val="24"/>
        </w:rPr>
      </w:pPr>
    </w:p>
    <w:p w14:paraId="07685FB3" w14:textId="2791D37C" w:rsidR="005555F2" w:rsidRPr="009D7597" w:rsidRDefault="009D7597" w:rsidP="005011FE">
      <w:pPr>
        <w:pStyle w:val="af6"/>
        <w:numPr>
          <w:ilvl w:val="0"/>
          <w:numId w:val="3"/>
        </w:numPr>
        <w:spacing w:after="0" w:line="240" w:lineRule="auto"/>
        <w:ind w:left="142" w:firstLine="567"/>
        <w:jc w:val="both"/>
        <w:rPr>
          <w:b/>
          <w:bCs/>
          <w:lang w:eastAsia="ru-RU"/>
        </w:rPr>
      </w:pPr>
      <w:r>
        <w:rPr>
          <w:rFonts w:ascii="Times New Roman" w:hAnsi="Times New Roman"/>
          <w:b/>
          <w:bCs/>
          <w:szCs w:val="24"/>
          <w:lang w:eastAsia="ru-RU"/>
        </w:rPr>
        <w:t>М</w:t>
      </w:r>
      <w:r w:rsidRPr="009D7597">
        <w:rPr>
          <w:rFonts w:ascii="Times New Roman" w:hAnsi="Times New Roman"/>
          <w:b/>
          <w:bCs/>
          <w:szCs w:val="24"/>
          <w:lang w:eastAsia="ru-RU"/>
        </w:rPr>
        <w:t>есто и окончательный срок приема тендерных заявок и срок их действия</w:t>
      </w:r>
      <w:r w:rsidR="007F54A7" w:rsidRPr="009D7597">
        <w:rPr>
          <w:b/>
          <w:bCs/>
          <w:lang w:eastAsia="ru-RU"/>
        </w:rPr>
        <w:t>:</w:t>
      </w:r>
    </w:p>
    <w:p w14:paraId="4A2C1B56" w14:textId="33507F35" w:rsidR="005555F2" w:rsidRPr="00AD1FE1" w:rsidRDefault="00225FB8" w:rsidP="00B012FC">
      <w:pPr>
        <w:ind w:firstLine="709"/>
        <w:jc w:val="both"/>
        <w:rPr>
          <w:b/>
          <w:sz w:val="28"/>
          <w:szCs w:val="24"/>
          <w:lang w:val="kk-KZ"/>
        </w:rPr>
      </w:pPr>
      <w:r w:rsidRPr="00AD1FE1">
        <w:rPr>
          <w:sz w:val="28"/>
          <w:szCs w:val="24"/>
        </w:rPr>
        <w:t xml:space="preserve">1) Тендерные заявки представляются (направляются) </w:t>
      </w:r>
      <w:r w:rsidR="005555F2" w:rsidRPr="00AD1FE1">
        <w:rPr>
          <w:sz w:val="28"/>
          <w:szCs w:val="24"/>
        </w:rPr>
        <w:t>организатору</w:t>
      </w:r>
      <w:r w:rsidRPr="00AD1FE1">
        <w:rPr>
          <w:sz w:val="28"/>
          <w:szCs w:val="24"/>
        </w:rPr>
        <w:t xml:space="preserve"> </w:t>
      </w:r>
      <w:r w:rsidR="005011FE">
        <w:rPr>
          <w:sz w:val="28"/>
          <w:szCs w:val="24"/>
        </w:rPr>
        <w:t xml:space="preserve">тендера, </w:t>
      </w:r>
      <w:r w:rsidR="005555F2" w:rsidRPr="00AD1FE1">
        <w:rPr>
          <w:sz w:val="28"/>
          <w:szCs w:val="24"/>
        </w:rPr>
        <w:t xml:space="preserve">ГКП на ПХВ </w:t>
      </w:r>
      <w:r w:rsidR="00E2605E" w:rsidRPr="00AD1FE1">
        <w:rPr>
          <w:sz w:val="28"/>
          <w:szCs w:val="24"/>
        </w:rPr>
        <w:t>«</w:t>
      </w:r>
      <w:r w:rsidR="00E2605E" w:rsidRPr="003C4F80">
        <w:rPr>
          <w:sz w:val="28"/>
          <w:szCs w:val="24"/>
        </w:rPr>
        <w:t xml:space="preserve">АТЫРАУСКАЯ ОБЛАСТНАЯ ДЕТСКАЯ </w:t>
      </w:r>
      <w:r w:rsidR="00E2605E">
        <w:rPr>
          <w:sz w:val="28"/>
          <w:szCs w:val="24"/>
        </w:rPr>
        <w:t>БОЛЬНИЦА</w:t>
      </w:r>
      <w:r w:rsidR="00E2605E" w:rsidRPr="00AD1FE1">
        <w:rPr>
          <w:sz w:val="28"/>
          <w:szCs w:val="24"/>
        </w:rPr>
        <w:t>»</w:t>
      </w:r>
      <w:r w:rsidR="00E2605E" w:rsidRPr="002B4300">
        <w:rPr>
          <w:sz w:val="28"/>
          <w:szCs w:val="24"/>
        </w:rPr>
        <w:t xml:space="preserve"> </w:t>
      </w:r>
      <w:r w:rsidR="00E2605E">
        <w:rPr>
          <w:sz w:val="28"/>
          <w:szCs w:val="24"/>
        </w:rPr>
        <w:t xml:space="preserve">УПРАВЛЕНИЯ </w:t>
      </w:r>
      <w:r w:rsidR="00E2605E" w:rsidRPr="003C4F80">
        <w:rPr>
          <w:sz w:val="28"/>
          <w:szCs w:val="24"/>
        </w:rPr>
        <w:t>ЗДРАВООХРАНЕНИЯ АТЫРАУСКОЙ ОБЛАСТИ</w:t>
      </w:r>
      <w:r w:rsidR="00E2605E" w:rsidRPr="00AD1FE1">
        <w:rPr>
          <w:sz w:val="28"/>
          <w:szCs w:val="24"/>
        </w:rPr>
        <w:t xml:space="preserve">, г. </w:t>
      </w:r>
      <w:r w:rsidR="00E2605E" w:rsidRPr="002B4300">
        <w:rPr>
          <w:sz w:val="28"/>
          <w:szCs w:val="24"/>
        </w:rPr>
        <w:t xml:space="preserve">Атырау, улица </w:t>
      </w:r>
      <w:proofErr w:type="spellStart"/>
      <w:r w:rsidR="00E2605E" w:rsidRPr="002B4300">
        <w:rPr>
          <w:sz w:val="28"/>
          <w:szCs w:val="24"/>
        </w:rPr>
        <w:t>Курмангазы</w:t>
      </w:r>
      <w:proofErr w:type="spellEnd"/>
      <w:r w:rsidR="00E2605E" w:rsidRPr="002B4300">
        <w:rPr>
          <w:sz w:val="28"/>
          <w:szCs w:val="24"/>
        </w:rPr>
        <w:t>, дом 9А</w:t>
      </w:r>
      <w:r w:rsidR="005555F2" w:rsidRPr="00AD1FE1">
        <w:rPr>
          <w:sz w:val="28"/>
          <w:szCs w:val="24"/>
        </w:rPr>
        <w:t>, отдел государственных закупок</w:t>
      </w:r>
      <w:r w:rsidR="005555F2" w:rsidRPr="00AD1FE1">
        <w:rPr>
          <w:bCs/>
          <w:sz w:val="28"/>
          <w:szCs w:val="24"/>
        </w:rPr>
        <w:t xml:space="preserve">. </w:t>
      </w:r>
      <w:r w:rsidR="005555F2" w:rsidRPr="00AD1FE1">
        <w:rPr>
          <w:sz w:val="28"/>
          <w:szCs w:val="24"/>
        </w:rPr>
        <w:t xml:space="preserve">Окончательный срок представления тендерных заявок не позднее </w:t>
      </w:r>
      <w:r w:rsidR="005555F2" w:rsidRPr="00AD1FE1">
        <w:rPr>
          <w:b/>
          <w:sz w:val="28"/>
          <w:szCs w:val="24"/>
        </w:rPr>
        <w:t xml:space="preserve">10 часов 00 минут </w:t>
      </w:r>
      <w:r w:rsidR="00343F13">
        <w:rPr>
          <w:b/>
          <w:sz w:val="28"/>
          <w:szCs w:val="24"/>
          <w:lang w:val="kk-KZ"/>
        </w:rPr>
        <w:t>16</w:t>
      </w:r>
      <w:r w:rsidR="00613F5C">
        <w:rPr>
          <w:b/>
          <w:sz w:val="28"/>
          <w:szCs w:val="24"/>
          <w:lang w:val="kk-KZ"/>
        </w:rPr>
        <w:t xml:space="preserve"> февраля</w:t>
      </w:r>
      <w:r w:rsidR="00B763FA" w:rsidRPr="00B763FA">
        <w:rPr>
          <w:b/>
          <w:sz w:val="28"/>
          <w:szCs w:val="24"/>
        </w:rPr>
        <w:t xml:space="preserve"> </w:t>
      </w:r>
      <w:r w:rsidR="00F07BA3">
        <w:rPr>
          <w:b/>
          <w:sz w:val="28"/>
          <w:szCs w:val="24"/>
        </w:rPr>
        <w:t>2024</w:t>
      </w:r>
      <w:r w:rsidR="00B763FA" w:rsidRPr="00B763FA">
        <w:rPr>
          <w:b/>
          <w:sz w:val="28"/>
          <w:szCs w:val="24"/>
        </w:rPr>
        <w:t xml:space="preserve"> года</w:t>
      </w:r>
      <w:r w:rsidR="005555F2" w:rsidRPr="00AD1FE1">
        <w:rPr>
          <w:b/>
          <w:sz w:val="28"/>
          <w:szCs w:val="24"/>
        </w:rPr>
        <w:t>.</w:t>
      </w:r>
      <w:r w:rsidR="005555F2" w:rsidRPr="00AD1FE1">
        <w:rPr>
          <w:color w:val="FF0000"/>
          <w:sz w:val="28"/>
          <w:szCs w:val="24"/>
        </w:rPr>
        <w:t xml:space="preserve">  </w:t>
      </w:r>
    </w:p>
    <w:p w14:paraId="19218CC2" w14:textId="77777777" w:rsidR="005555F2" w:rsidRPr="00AD1FE1" w:rsidRDefault="005555F2" w:rsidP="00B012FC">
      <w:pPr>
        <w:pStyle w:val="Iauiue"/>
        <w:widowControl/>
        <w:ind w:firstLine="709"/>
        <w:jc w:val="both"/>
        <w:rPr>
          <w:sz w:val="28"/>
          <w:szCs w:val="24"/>
        </w:rPr>
      </w:pPr>
      <w:r w:rsidRPr="00AD1FE1">
        <w:rPr>
          <w:sz w:val="28"/>
          <w:szCs w:val="24"/>
        </w:rPr>
        <w:t xml:space="preserve">2) Все тендерные заявки, полученные организатором тендера (его ответственным лицом) после истечения окончательного срока представления тендерных заявок, отклоняются, не вскрываются  и  возвращаются  представившим  их  потенциальным  поставщикам. </w:t>
      </w:r>
    </w:p>
    <w:p w14:paraId="3721B223" w14:textId="49159E6F" w:rsidR="005555F2" w:rsidRPr="00AD1FE1" w:rsidRDefault="005555F2" w:rsidP="00B012FC">
      <w:pPr>
        <w:pStyle w:val="a4"/>
        <w:tabs>
          <w:tab w:val="clear" w:pos="0"/>
        </w:tabs>
        <w:ind w:firstLine="709"/>
        <w:rPr>
          <w:szCs w:val="24"/>
        </w:rPr>
      </w:pPr>
      <w:r w:rsidRPr="00AD1FE1">
        <w:rPr>
          <w:szCs w:val="24"/>
        </w:rPr>
        <w:t>3) Тендерная комиссия вскрывает конверты с тендерными заявками в присутствии всех прибы</w:t>
      </w:r>
      <w:r w:rsidR="00225FB8" w:rsidRPr="00AD1FE1">
        <w:rPr>
          <w:szCs w:val="24"/>
        </w:rPr>
        <w:t xml:space="preserve">вших потенциальных поставщиков или их </w:t>
      </w:r>
      <w:r w:rsidRPr="00AD1FE1">
        <w:rPr>
          <w:szCs w:val="24"/>
        </w:rPr>
        <w:t>уполномоченны</w:t>
      </w:r>
      <w:r w:rsidR="005011FE">
        <w:rPr>
          <w:szCs w:val="24"/>
        </w:rPr>
        <w:t xml:space="preserve">х представителей </w:t>
      </w:r>
      <w:r w:rsidR="00613F5C">
        <w:rPr>
          <w:b/>
          <w:szCs w:val="24"/>
          <w:lang w:val="kk-KZ"/>
        </w:rPr>
        <w:t>1</w:t>
      </w:r>
      <w:r w:rsidR="00343F13">
        <w:rPr>
          <w:b/>
          <w:szCs w:val="24"/>
          <w:lang w:val="kk-KZ"/>
        </w:rPr>
        <w:t>6</w:t>
      </w:r>
      <w:r w:rsidR="00613F5C">
        <w:rPr>
          <w:b/>
          <w:szCs w:val="24"/>
          <w:lang w:val="kk-KZ"/>
        </w:rPr>
        <w:t xml:space="preserve"> февраля</w:t>
      </w:r>
      <w:r w:rsidR="00F6352A" w:rsidRPr="00AD1FE1">
        <w:rPr>
          <w:b/>
          <w:szCs w:val="24"/>
        </w:rPr>
        <w:t xml:space="preserve"> </w:t>
      </w:r>
      <w:r w:rsidR="00B763FA" w:rsidRPr="00AD1FE1">
        <w:rPr>
          <w:b/>
          <w:szCs w:val="24"/>
        </w:rPr>
        <w:t>20</w:t>
      </w:r>
      <w:r w:rsidR="00F07BA3">
        <w:rPr>
          <w:b/>
          <w:szCs w:val="24"/>
        </w:rPr>
        <w:t>24</w:t>
      </w:r>
      <w:r w:rsidR="00B763FA" w:rsidRPr="00AD1FE1">
        <w:rPr>
          <w:b/>
          <w:szCs w:val="24"/>
        </w:rPr>
        <w:t xml:space="preserve"> года</w:t>
      </w:r>
      <w:r w:rsidRPr="00AD1FE1">
        <w:rPr>
          <w:b/>
          <w:szCs w:val="24"/>
        </w:rPr>
        <w:t>.</w:t>
      </w:r>
      <w:r w:rsidRPr="00AD1FE1">
        <w:rPr>
          <w:color w:val="FF0000"/>
          <w:szCs w:val="24"/>
        </w:rPr>
        <w:t xml:space="preserve"> </w:t>
      </w:r>
      <w:r w:rsidR="00F07BA3" w:rsidRPr="00AD1FE1">
        <w:rPr>
          <w:b/>
          <w:bCs/>
          <w:szCs w:val="24"/>
        </w:rPr>
        <w:t>В</w:t>
      </w:r>
      <w:r w:rsidRPr="00AD1FE1">
        <w:rPr>
          <w:b/>
          <w:szCs w:val="24"/>
        </w:rPr>
        <w:t xml:space="preserve"> </w:t>
      </w:r>
      <w:r w:rsidR="008D63B2">
        <w:rPr>
          <w:b/>
          <w:szCs w:val="24"/>
        </w:rPr>
        <w:t>11</w:t>
      </w:r>
      <w:r w:rsidRPr="00AD1FE1">
        <w:rPr>
          <w:b/>
          <w:szCs w:val="24"/>
        </w:rPr>
        <w:t xml:space="preserve"> часов 00 минут </w:t>
      </w:r>
      <w:r w:rsidR="00343F13">
        <w:rPr>
          <w:szCs w:val="24"/>
        </w:rPr>
        <w:t xml:space="preserve">по адресу: </w:t>
      </w:r>
      <w:proofErr w:type="spellStart"/>
      <w:r w:rsidR="00343F13">
        <w:rPr>
          <w:szCs w:val="24"/>
        </w:rPr>
        <w:t>г</w:t>
      </w:r>
      <w:proofErr w:type="gramStart"/>
      <w:r w:rsidR="00343F13">
        <w:rPr>
          <w:szCs w:val="24"/>
        </w:rPr>
        <w:t>.А</w:t>
      </w:r>
      <w:proofErr w:type="gramEnd"/>
      <w:r w:rsidR="00343F13">
        <w:rPr>
          <w:szCs w:val="24"/>
        </w:rPr>
        <w:t>тырау</w:t>
      </w:r>
      <w:proofErr w:type="spellEnd"/>
      <w:r w:rsidR="00343F13">
        <w:rPr>
          <w:szCs w:val="24"/>
        </w:rPr>
        <w:t xml:space="preserve">, </w:t>
      </w:r>
      <w:r w:rsidR="00343F13" w:rsidRPr="00343F13">
        <w:rPr>
          <w:szCs w:val="24"/>
        </w:rPr>
        <w:t xml:space="preserve">улица </w:t>
      </w:r>
      <w:proofErr w:type="spellStart"/>
      <w:r w:rsidR="00343F13" w:rsidRPr="00343F13">
        <w:rPr>
          <w:szCs w:val="24"/>
        </w:rPr>
        <w:t>Курмангазы</w:t>
      </w:r>
      <w:proofErr w:type="spellEnd"/>
      <w:r w:rsidR="00343F13" w:rsidRPr="00343F13">
        <w:rPr>
          <w:szCs w:val="24"/>
        </w:rPr>
        <w:t>, дом 9А</w:t>
      </w:r>
      <w:r w:rsidR="00343F13">
        <w:rPr>
          <w:szCs w:val="24"/>
        </w:rPr>
        <w:t xml:space="preserve">, </w:t>
      </w:r>
      <w:r w:rsidRPr="00AD1FE1">
        <w:rPr>
          <w:szCs w:val="24"/>
        </w:rPr>
        <w:t>отдел государственных закупок</w:t>
      </w:r>
      <w:r w:rsidR="00284AB4" w:rsidRPr="00AD1FE1">
        <w:rPr>
          <w:szCs w:val="24"/>
          <w:lang w:val="kk-KZ"/>
        </w:rPr>
        <w:t xml:space="preserve"> </w:t>
      </w:r>
      <w:r w:rsidR="00284AB4" w:rsidRPr="00AD1FE1">
        <w:rPr>
          <w:szCs w:val="24"/>
        </w:rPr>
        <w:t>с применением аудио- и видеофиксации</w:t>
      </w:r>
      <w:r w:rsidRPr="00AD1FE1">
        <w:rPr>
          <w:szCs w:val="24"/>
        </w:rPr>
        <w:t xml:space="preserve">. </w:t>
      </w:r>
    </w:p>
    <w:p w14:paraId="22BBC361" w14:textId="77777777" w:rsidR="005555F2" w:rsidRPr="00AD1FE1" w:rsidRDefault="005555F2" w:rsidP="00B012FC">
      <w:pPr>
        <w:pStyle w:val="a4"/>
        <w:tabs>
          <w:tab w:val="clear" w:pos="0"/>
        </w:tabs>
        <w:ind w:firstLine="709"/>
        <w:rPr>
          <w:snapToGrid w:val="0"/>
          <w:szCs w:val="24"/>
        </w:rPr>
      </w:pPr>
      <w:r w:rsidRPr="00AD1FE1">
        <w:rPr>
          <w:szCs w:val="24"/>
        </w:rPr>
        <w:t xml:space="preserve">4) </w:t>
      </w:r>
      <w:r w:rsidRPr="00AD1FE1">
        <w:rPr>
          <w:snapToGrid w:val="0"/>
          <w:szCs w:val="24"/>
        </w:rPr>
        <w:t>Вскрывая конверты, секретарь тендерной комиссии объявляет наименование и адрес потенциальных поставщиков, от которых поступили тендерные заявки, заявленные цены по каждому лоту, условия поставки и оплаты, порядок отзыва тендерных заявок, информацию о документах, составляющих тендерную заявку, и вносит данные сведения в протокол вскрытия конвертов.</w:t>
      </w:r>
    </w:p>
    <w:p w14:paraId="184331D7" w14:textId="77777777" w:rsidR="005555F2" w:rsidRPr="00AD1FE1" w:rsidRDefault="005555F2" w:rsidP="00B012FC">
      <w:pPr>
        <w:pStyle w:val="a4"/>
        <w:tabs>
          <w:tab w:val="clear" w:pos="0"/>
        </w:tabs>
        <w:ind w:firstLine="709"/>
        <w:rPr>
          <w:snapToGrid w:val="0"/>
          <w:szCs w:val="24"/>
        </w:rPr>
      </w:pPr>
      <w:r w:rsidRPr="00AD1FE1">
        <w:rPr>
          <w:snapToGrid w:val="0"/>
          <w:szCs w:val="24"/>
        </w:rPr>
        <w:t>5)</w:t>
      </w:r>
      <w:r w:rsidRPr="00AD1FE1">
        <w:rPr>
          <w:szCs w:val="24"/>
        </w:rPr>
        <w:t xml:space="preserve"> </w:t>
      </w:r>
      <w:r w:rsidRPr="00AD1FE1">
        <w:rPr>
          <w:snapToGrid w:val="0"/>
          <w:szCs w:val="24"/>
        </w:rPr>
        <w:t xml:space="preserve">По процедуре вскрытия конвертов с </w:t>
      </w:r>
      <w:r w:rsidRPr="00AD1FE1">
        <w:rPr>
          <w:szCs w:val="24"/>
        </w:rPr>
        <w:t>тендер</w:t>
      </w:r>
      <w:r w:rsidRPr="00AD1FE1">
        <w:rPr>
          <w:snapToGrid w:val="0"/>
          <w:szCs w:val="24"/>
        </w:rPr>
        <w:t xml:space="preserve">ными заявками секретарем </w:t>
      </w:r>
      <w:r w:rsidRPr="00AD1FE1">
        <w:rPr>
          <w:szCs w:val="24"/>
        </w:rPr>
        <w:t>тендер</w:t>
      </w:r>
      <w:r w:rsidRPr="00AD1FE1">
        <w:rPr>
          <w:snapToGrid w:val="0"/>
          <w:szCs w:val="24"/>
        </w:rPr>
        <w:t xml:space="preserve">ной комиссии составляется протокол вскрытия, который подписывается председателем </w:t>
      </w:r>
      <w:r w:rsidRPr="00AD1FE1">
        <w:rPr>
          <w:szCs w:val="24"/>
        </w:rPr>
        <w:t>тендер</w:t>
      </w:r>
      <w:r w:rsidRPr="00AD1FE1">
        <w:rPr>
          <w:snapToGrid w:val="0"/>
          <w:szCs w:val="24"/>
        </w:rPr>
        <w:t xml:space="preserve">ной  комиссии,  его  заместителем,  членами  и  секретарем  </w:t>
      </w:r>
      <w:r w:rsidRPr="00AD1FE1">
        <w:rPr>
          <w:szCs w:val="24"/>
        </w:rPr>
        <w:t>тендер</w:t>
      </w:r>
      <w:r w:rsidRPr="00AD1FE1">
        <w:rPr>
          <w:snapToGrid w:val="0"/>
          <w:szCs w:val="24"/>
        </w:rPr>
        <w:t>ной  комиссии.</w:t>
      </w:r>
    </w:p>
    <w:p w14:paraId="64DBB129" w14:textId="49AE3F24" w:rsidR="0013418D" w:rsidRDefault="005555F2" w:rsidP="00B012FC">
      <w:pPr>
        <w:pStyle w:val="Iauiue"/>
        <w:widowControl/>
        <w:ind w:firstLine="567"/>
        <w:jc w:val="both"/>
        <w:rPr>
          <w:sz w:val="28"/>
          <w:szCs w:val="24"/>
        </w:rPr>
      </w:pPr>
      <w:r w:rsidRPr="00AD1FE1">
        <w:rPr>
          <w:sz w:val="28"/>
          <w:szCs w:val="24"/>
        </w:rPr>
        <w:t xml:space="preserve">  6) Тендерные заявки должны быть представлены в соответствии с требованиями </w:t>
      </w:r>
      <w:r w:rsidR="009D7597" w:rsidRPr="00AD1FE1">
        <w:rPr>
          <w:sz w:val="28"/>
          <w:szCs w:val="24"/>
        </w:rPr>
        <w:t>Правил и настоящей</w:t>
      </w:r>
      <w:r w:rsidRPr="00AD1FE1">
        <w:rPr>
          <w:sz w:val="28"/>
          <w:szCs w:val="24"/>
        </w:rPr>
        <w:t xml:space="preserve"> Тендерной документации</w:t>
      </w:r>
      <w:r w:rsidR="009D7597">
        <w:rPr>
          <w:sz w:val="28"/>
          <w:szCs w:val="24"/>
        </w:rPr>
        <w:t>.</w:t>
      </w:r>
    </w:p>
    <w:p w14:paraId="4493B6DE" w14:textId="3E9C4CEB" w:rsidR="009D7597" w:rsidRPr="00AD1FE1" w:rsidRDefault="009D7597" w:rsidP="00B012FC">
      <w:pPr>
        <w:pStyle w:val="Iauiue"/>
        <w:widowControl/>
        <w:ind w:firstLine="567"/>
        <w:jc w:val="both"/>
        <w:rPr>
          <w:b/>
          <w:sz w:val="28"/>
          <w:szCs w:val="24"/>
        </w:rPr>
      </w:pPr>
      <w:r>
        <w:rPr>
          <w:rStyle w:val="s0"/>
          <w:sz w:val="28"/>
          <w:szCs w:val="24"/>
        </w:rPr>
        <w:t xml:space="preserve">7) </w:t>
      </w:r>
      <w:r w:rsidRPr="00AD1FE1">
        <w:rPr>
          <w:rStyle w:val="s0"/>
          <w:sz w:val="28"/>
          <w:szCs w:val="24"/>
        </w:rPr>
        <w:t xml:space="preserve">Срок действия тендерной заявки, представленной потенциальным поставщиком для участия в тендере, должен </w:t>
      </w:r>
      <w:r w:rsidRPr="00C027D8">
        <w:rPr>
          <w:sz w:val="28"/>
          <w:szCs w:val="24"/>
        </w:rPr>
        <w:t>до подведения итогов тендера</w:t>
      </w:r>
      <w:r w:rsidRPr="00AD1FE1">
        <w:rPr>
          <w:rStyle w:val="s0"/>
          <w:sz w:val="28"/>
          <w:szCs w:val="24"/>
        </w:rPr>
        <w:t>. Тендерная заявка, имеющая более короткий срок действия, чем указанная в условиях тендера, отклоняется</w:t>
      </w:r>
    </w:p>
    <w:p w14:paraId="5B286A9A" w14:textId="77777777" w:rsidR="0013418D" w:rsidRPr="00AD1FE1" w:rsidRDefault="0013418D" w:rsidP="00B012FC">
      <w:pPr>
        <w:pStyle w:val="Iauiue"/>
        <w:widowControl/>
        <w:ind w:firstLine="567"/>
        <w:jc w:val="both"/>
        <w:rPr>
          <w:b/>
          <w:sz w:val="28"/>
          <w:szCs w:val="24"/>
        </w:rPr>
      </w:pPr>
    </w:p>
    <w:p w14:paraId="388E87B0" w14:textId="77777777" w:rsidR="0013418D" w:rsidRPr="00AD1FE1" w:rsidRDefault="005555F2" w:rsidP="00B012FC">
      <w:pPr>
        <w:pStyle w:val="Iauiue"/>
        <w:widowControl/>
        <w:numPr>
          <w:ilvl w:val="0"/>
          <w:numId w:val="3"/>
        </w:numPr>
        <w:jc w:val="both"/>
        <w:rPr>
          <w:b/>
          <w:sz w:val="28"/>
          <w:szCs w:val="24"/>
        </w:rPr>
      </w:pPr>
      <w:r w:rsidRPr="00AD1FE1">
        <w:rPr>
          <w:rStyle w:val="s0"/>
          <w:b/>
          <w:sz w:val="28"/>
          <w:szCs w:val="24"/>
        </w:rPr>
        <w:t>Процедура рассмотрения тендерных заявок</w:t>
      </w:r>
      <w:r w:rsidR="007F54A7">
        <w:rPr>
          <w:rStyle w:val="s0"/>
          <w:b/>
          <w:sz w:val="28"/>
          <w:szCs w:val="24"/>
          <w:lang w:val="kk-KZ"/>
        </w:rPr>
        <w:t>:</w:t>
      </w:r>
    </w:p>
    <w:p w14:paraId="4EF83A70" w14:textId="77777777" w:rsidR="005A666A" w:rsidRPr="00AD1FE1" w:rsidRDefault="005A666A" w:rsidP="00B012FC">
      <w:pPr>
        <w:ind w:firstLine="708"/>
        <w:jc w:val="both"/>
        <w:rPr>
          <w:sz w:val="28"/>
          <w:szCs w:val="24"/>
        </w:rPr>
      </w:pPr>
      <w:r w:rsidRPr="00AD1FE1">
        <w:rPr>
          <w:sz w:val="28"/>
          <w:szCs w:val="24"/>
        </w:rPr>
        <w:t>Тендерная комиссия осуществляет оценку и сопоставление тендерных заявок.</w:t>
      </w:r>
    </w:p>
    <w:p w14:paraId="23E6A9D0" w14:textId="77777777" w:rsidR="005A666A" w:rsidRPr="00AD1FE1" w:rsidRDefault="00284AB4" w:rsidP="005011FE">
      <w:pPr>
        <w:ind w:firstLine="708"/>
        <w:jc w:val="both"/>
        <w:rPr>
          <w:sz w:val="28"/>
          <w:szCs w:val="24"/>
        </w:rPr>
      </w:pPr>
      <w:r w:rsidRPr="00AD1FE1">
        <w:rPr>
          <w:rStyle w:val="s0"/>
          <w:color w:val="000000" w:themeColor="text1"/>
          <w:sz w:val="28"/>
          <w:szCs w:val="24"/>
        </w:rPr>
        <w:t>В целях уточнения соответствия потенциальных поставщиков квалификационным требованиям в части их непричастности к процедуре банкротства либо ликвидации тендерная комиссия рассматривает информацию, размещенную на интернет-ресурсе уполномоченного органа, осуществляющего контроль за проведением процедур банкротства либо ликвидации</w:t>
      </w:r>
      <w:r w:rsidR="005A666A" w:rsidRPr="00AD1FE1">
        <w:rPr>
          <w:sz w:val="28"/>
          <w:szCs w:val="24"/>
        </w:rPr>
        <w:t>.</w:t>
      </w:r>
    </w:p>
    <w:p w14:paraId="630D6335" w14:textId="77777777" w:rsidR="005A666A" w:rsidRPr="00AD1FE1" w:rsidRDefault="003D3546" w:rsidP="00B012FC">
      <w:pPr>
        <w:jc w:val="both"/>
        <w:rPr>
          <w:rStyle w:val="s0"/>
          <w:color w:val="000000" w:themeColor="text1"/>
          <w:sz w:val="28"/>
          <w:szCs w:val="24"/>
        </w:rPr>
      </w:pPr>
      <w:bookmarkStart w:id="5" w:name="SUB5600"/>
      <w:bookmarkStart w:id="6" w:name="SUB5700"/>
      <w:bookmarkEnd w:id="5"/>
      <w:bookmarkEnd w:id="6"/>
      <w:r w:rsidRPr="00AD1FE1">
        <w:rPr>
          <w:rStyle w:val="s0"/>
          <w:color w:val="000000" w:themeColor="text1"/>
          <w:sz w:val="28"/>
          <w:szCs w:val="24"/>
        </w:rPr>
        <w:t xml:space="preserve">       </w:t>
      </w:r>
      <w:r w:rsidR="001A0539" w:rsidRPr="00AD1FE1">
        <w:rPr>
          <w:rStyle w:val="s0"/>
          <w:color w:val="000000" w:themeColor="text1"/>
          <w:sz w:val="28"/>
          <w:szCs w:val="24"/>
        </w:rPr>
        <w:tab/>
      </w:r>
      <w:r w:rsidR="005A666A" w:rsidRPr="00AD1FE1">
        <w:rPr>
          <w:rStyle w:val="s0"/>
          <w:color w:val="000000" w:themeColor="text1"/>
          <w:sz w:val="28"/>
          <w:szCs w:val="24"/>
        </w:rPr>
        <w:t>Тендерная комиссия отклоняет тендерную заявку в целом или по лоту в случае:</w:t>
      </w:r>
    </w:p>
    <w:p w14:paraId="60558B09" w14:textId="1CAFE17B" w:rsidR="009D7597" w:rsidRPr="009D7597" w:rsidRDefault="009D7597" w:rsidP="00F07BA3">
      <w:pPr>
        <w:pStyle w:val="af3"/>
        <w:numPr>
          <w:ilvl w:val="0"/>
          <w:numId w:val="29"/>
        </w:numPr>
        <w:shd w:val="clear" w:color="auto" w:fill="FFFFFF"/>
        <w:spacing w:before="0" w:beforeAutospacing="0" w:after="0" w:afterAutospacing="0" w:line="285" w:lineRule="atLeast"/>
        <w:jc w:val="both"/>
        <w:textAlignment w:val="baseline"/>
        <w:rPr>
          <w:rStyle w:val="s0"/>
          <w:color w:val="000000" w:themeColor="text1"/>
          <w:sz w:val="28"/>
          <w:szCs w:val="24"/>
        </w:rPr>
      </w:pPr>
      <w:r w:rsidRPr="009D7597">
        <w:rPr>
          <w:rStyle w:val="s0"/>
          <w:color w:val="000000" w:themeColor="text1"/>
          <w:sz w:val="28"/>
          <w:szCs w:val="24"/>
        </w:rPr>
        <w:t>непредставления гарантийного обеспечения тендерной заявки в соответствии с условиями настоящих Правил;</w:t>
      </w:r>
    </w:p>
    <w:p w14:paraId="4CC3B601" w14:textId="77777777" w:rsidR="009D7597" w:rsidRPr="009D7597" w:rsidRDefault="009D7597" w:rsidP="009D7597">
      <w:pPr>
        <w:pStyle w:val="af3"/>
        <w:shd w:val="clear" w:color="auto" w:fill="FFFFFF"/>
        <w:spacing w:before="0" w:beforeAutospacing="0" w:after="0" w:afterAutospacing="0" w:line="285" w:lineRule="atLeast"/>
        <w:jc w:val="both"/>
        <w:textAlignment w:val="baseline"/>
        <w:rPr>
          <w:rStyle w:val="s0"/>
          <w:color w:val="000000" w:themeColor="text1"/>
          <w:sz w:val="28"/>
          <w:szCs w:val="24"/>
        </w:rPr>
      </w:pPr>
      <w:r w:rsidRPr="009D7597">
        <w:rPr>
          <w:rStyle w:val="s0"/>
          <w:color w:val="000000" w:themeColor="text1"/>
          <w:sz w:val="28"/>
          <w:szCs w:val="24"/>
        </w:rPr>
        <w:t>      2) непредставления копии устава или выписки о составе учредителей, участников или выписки из реестра держателей акций, или копии учредительного договора в случаях, предусмотренных настоящими Правилами;</w:t>
      </w:r>
    </w:p>
    <w:p w14:paraId="0B2A271F" w14:textId="5EF76299" w:rsidR="009D7597" w:rsidRPr="009D7597" w:rsidRDefault="009D7597" w:rsidP="009D7597">
      <w:pPr>
        <w:pStyle w:val="af3"/>
        <w:shd w:val="clear" w:color="auto" w:fill="FFFFFF"/>
        <w:spacing w:before="0" w:beforeAutospacing="0" w:after="0" w:afterAutospacing="0" w:line="285" w:lineRule="atLeast"/>
        <w:jc w:val="both"/>
        <w:textAlignment w:val="baseline"/>
        <w:rPr>
          <w:rStyle w:val="s0"/>
          <w:color w:val="000000" w:themeColor="text1"/>
          <w:sz w:val="28"/>
          <w:szCs w:val="24"/>
        </w:rPr>
      </w:pPr>
      <w:r w:rsidRPr="009D7597">
        <w:rPr>
          <w:rStyle w:val="s0"/>
          <w:color w:val="000000" w:themeColor="text1"/>
          <w:sz w:val="28"/>
          <w:szCs w:val="24"/>
        </w:rPr>
        <w:t>     3) непредставления копии документа, предоставляющего право на осуществление предпринимательской деятельности без образования юридического лица, выданного соответствующим государственным органом, (для физического лица, осуществляющего предпринимательскую деятельность);</w:t>
      </w:r>
    </w:p>
    <w:p w14:paraId="6B2B932C" w14:textId="70DB8EAC" w:rsidR="009D7597" w:rsidRPr="009D7597" w:rsidRDefault="009D7597" w:rsidP="009D7597">
      <w:pPr>
        <w:pStyle w:val="af3"/>
        <w:shd w:val="clear" w:color="auto" w:fill="FFFFFF"/>
        <w:spacing w:before="0" w:beforeAutospacing="0" w:after="0" w:afterAutospacing="0" w:line="285" w:lineRule="atLeast"/>
        <w:jc w:val="both"/>
        <w:textAlignment w:val="baseline"/>
        <w:rPr>
          <w:rStyle w:val="s0"/>
          <w:color w:val="000000" w:themeColor="text1"/>
          <w:sz w:val="28"/>
          <w:szCs w:val="24"/>
        </w:rPr>
      </w:pPr>
      <w:r w:rsidRPr="009D7597">
        <w:rPr>
          <w:rStyle w:val="s0"/>
          <w:color w:val="000000" w:themeColor="text1"/>
          <w:sz w:val="28"/>
          <w:szCs w:val="24"/>
        </w:rPr>
        <w:t>     4) непредставления копий соответствующей лицензии на фармацевтическую деятельность и (или) на осуществление деятельности в сфере оборота наркотических средств, психотропных веществ и прекурсоров, уведомления о начале или прекращении деятельности по оптовой и (или) розничной реализации медицинских изделий либо в виде электронного документа, полученных в соответствии с </w:t>
      </w:r>
      <w:hyperlink r:id="rId17" w:anchor="z1" w:history="1">
        <w:r w:rsidRPr="009D7597">
          <w:rPr>
            <w:rStyle w:val="s0"/>
            <w:color w:val="000000" w:themeColor="text1"/>
            <w:sz w:val="28"/>
            <w:szCs w:val="24"/>
          </w:rPr>
          <w:t>Законом</w:t>
        </w:r>
      </w:hyperlink>
      <w:r w:rsidRPr="009D7597">
        <w:rPr>
          <w:rStyle w:val="s0"/>
          <w:color w:val="000000" w:themeColor="text1"/>
          <w:sz w:val="28"/>
          <w:szCs w:val="24"/>
        </w:rPr>
        <w:t> </w:t>
      </w:r>
      <w:r w:rsidR="00F07BA3">
        <w:rPr>
          <w:rStyle w:val="s0"/>
          <w:color w:val="000000" w:themeColor="text1"/>
          <w:sz w:val="28"/>
          <w:szCs w:val="24"/>
        </w:rPr>
        <w:t>«</w:t>
      </w:r>
      <w:r w:rsidRPr="009D7597">
        <w:rPr>
          <w:rStyle w:val="s0"/>
          <w:color w:val="000000" w:themeColor="text1"/>
          <w:sz w:val="28"/>
          <w:szCs w:val="24"/>
        </w:rPr>
        <w:t>О разрешениях и уведомлениях</w:t>
      </w:r>
      <w:r w:rsidR="00F07BA3">
        <w:rPr>
          <w:rStyle w:val="s0"/>
          <w:color w:val="000000" w:themeColor="text1"/>
          <w:sz w:val="28"/>
          <w:szCs w:val="24"/>
        </w:rPr>
        <w:t>»</w:t>
      </w:r>
      <w:r w:rsidRPr="009D7597">
        <w:rPr>
          <w:rStyle w:val="s0"/>
          <w:color w:val="000000" w:themeColor="text1"/>
          <w:sz w:val="28"/>
          <w:szCs w:val="24"/>
        </w:rPr>
        <w:t>, сведения о которых подтверждаются в информационных системах государственных органов, либо непредставления нотариально удостоверенных копий соответствующей лицензии на фармацевтическую деятельность и (или) на осуществление деятельности в сфере оборота наркотических средств, психотропных веществ и прекурсоров, уведомления о начале или прекращении деятельности по оптовой и (или) розничной реализации медицинских изделий, полученных в соответствии с </w:t>
      </w:r>
      <w:hyperlink r:id="rId18" w:anchor="z1" w:history="1">
        <w:r w:rsidRPr="009D7597">
          <w:rPr>
            <w:rStyle w:val="s0"/>
            <w:color w:val="000000" w:themeColor="text1"/>
            <w:sz w:val="28"/>
            <w:szCs w:val="24"/>
          </w:rPr>
          <w:t>Законом</w:t>
        </w:r>
      </w:hyperlink>
      <w:r w:rsidRPr="009D7597">
        <w:rPr>
          <w:rStyle w:val="s0"/>
          <w:color w:val="000000" w:themeColor="text1"/>
          <w:sz w:val="28"/>
          <w:szCs w:val="24"/>
        </w:rPr>
        <w:t> </w:t>
      </w:r>
      <w:r w:rsidR="00F07BA3">
        <w:rPr>
          <w:rStyle w:val="s0"/>
          <w:color w:val="000000" w:themeColor="text1"/>
          <w:sz w:val="28"/>
          <w:szCs w:val="24"/>
        </w:rPr>
        <w:t>«</w:t>
      </w:r>
      <w:r w:rsidRPr="009D7597">
        <w:rPr>
          <w:rStyle w:val="s0"/>
          <w:color w:val="000000" w:themeColor="text1"/>
          <w:sz w:val="28"/>
          <w:szCs w:val="24"/>
        </w:rPr>
        <w:t>О разрешениях и уведомлениях</w:t>
      </w:r>
      <w:r w:rsidR="00F07BA3">
        <w:rPr>
          <w:rStyle w:val="s0"/>
          <w:color w:val="000000" w:themeColor="text1"/>
          <w:sz w:val="28"/>
          <w:szCs w:val="24"/>
        </w:rPr>
        <w:t>»</w:t>
      </w:r>
      <w:r w:rsidRPr="009D7597">
        <w:rPr>
          <w:rStyle w:val="s0"/>
          <w:color w:val="000000" w:themeColor="text1"/>
          <w:sz w:val="28"/>
          <w:szCs w:val="24"/>
        </w:rPr>
        <w:t>, при отсутствии сведений в информационных системах государственных органов;</w:t>
      </w:r>
    </w:p>
    <w:p w14:paraId="01B9E0B2" w14:textId="31FD3F64" w:rsidR="009D7597" w:rsidRPr="009D7597" w:rsidRDefault="009D7597" w:rsidP="00F07BA3">
      <w:pPr>
        <w:pStyle w:val="af3"/>
        <w:numPr>
          <w:ilvl w:val="0"/>
          <w:numId w:val="30"/>
        </w:numPr>
        <w:shd w:val="clear" w:color="auto" w:fill="FFFFFF"/>
        <w:spacing w:before="0" w:beforeAutospacing="0" w:after="0" w:afterAutospacing="0" w:line="285" w:lineRule="atLeast"/>
        <w:jc w:val="both"/>
        <w:textAlignment w:val="baseline"/>
        <w:rPr>
          <w:rStyle w:val="s0"/>
          <w:color w:val="000000" w:themeColor="text1"/>
          <w:sz w:val="28"/>
          <w:szCs w:val="24"/>
        </w:rPr>
      </w:pPr>
      <w:r w:rsidRPr="009D7597">
        <w:rPr>
          <w:rStyle w:val="s0"/>
          <w:color w:val="000000" w:themeColor="text1"/>
          <w:sz w:val="28"/>
          <w:szCs w:val="24"/>
        </w:rPr>
        <w:t>наличия в сведениях соответствующего органа государственных доходов информации о задолженности в бюджет, задолженности по обязательным пенсионным взносам, обязательным профессиональным пенсионным взносам, социальным отчислениям, отчислениям и (или) взносам на обязательное социальное медицинское страхование (за исключением сумм, по которым изменены сроки уплаты, не отраженных в общей сумме задолженности);</w:t>
      </w:r>
    </w:p>
    <w:p w14:paraId="52EDBABE" w14:textId="70B7C8BA" w:rsidR="009D7597" w:rsidRPr="009D7597" w:rsidRDefault="009D7597" w:rsidP="00F07BA3">
      <w:pPr>
        <w:pStyle w:val="af3"/>
        <w:numPr>
          <w:ilvl w:val="0"/>
          <w:numId w:val="31"/>
        </w:numPr>
        <w:shd w:val="clear" w:color="auto" w:fill="FFFFFF"/>
        <w:spacing w:before="0" w:beforeAutospacing="0" w:after="0" w:afterAutospacing="0" w:line="285" w:lineRule="atLeast"/>
        <w:jc w:val="both"/>
        <w:textAlignment w:val="baseline"/>
        <w:rPr>
          <w:rStyle w:val="s0"/>
          <w:color w:val="000000" w:themeColor="text1"/>
          <w:sz w:val="28"/>
          <w:szCs w:val="24"/>
        </w:rPr>
      </w:pPr>
      <w:r w:rsidRPr="009D7597">
        <w:rPr>
          <w:rStyle w:val="s0"/>
          <w:color w:val="000000" w:themeColor="text1"/>
          <w:sz w:val="28"/>
          <w:szCs w:val="24"/>
        </w:rPr>
        <w:t>непредставления технической спецификации в соответствии с условиями, предусмотренными настоящими Правилами;</w:t>
      </w:r>
    </w:p>
    <w:p w14:paraId="05220011" w14:textId="38541356" w:rsidR="009D7597" w:rsidRPr="009D7597" w:rsidRDefault="009D7597" w:rsidP="00F07BA3">
      <w:pPr>
        <w:pStyle w:val="af3"/>
        <w:numPr>
          <w:ilvl w:val="0"/>
          <w:numId w:val="32"/>
        </w:numPr>
        <w:shd w:val="clear" w:color="auto" w:fill="FFFFFF"/>
        <w:spacing w:before="0" w:beforeAutospacing="0" w:after="0" w:afterAutospacing="0" w:line="285" w:lineRule="atLeast"/>
        <w:jc w:val="both"/>
        <w:textAlignment w:val="baseline"/>
        <w:rPr>
          <w:rStyle w:val="s0"/>
          <w:color w:val="000000" w:themeColor="text1"/>
          <w:sz w:val="28"/>
          <w:szCs w:val="24"/>
        </w:rPr>
      </w:pPr>
      <w:r w:rsidRPr="009D7597">
        <w:rPr>
          <w:rStyle w:val="s0"/>
          <w:color w:val="000000" w:themeColor="text1"/>
          <w:sz w:val="28"/>
          <w:szCs w:val="24"/>
        </w:rPr>
        <w:t>представления потенциальным поставщиком технической спецификации, не соответствующей условиям тендерной документации и настоящих Правил;</w:t>
      </w:r>
    </w:p>
    <w:p w14:paraId="04694C05" w14:textId="39714EC0" w:rsidR="009D7597" w:rsidRPr="009D7597" w:rsidRDefault="009D7597" w:rsidP="00F07BA3">
      <w:pPr>
        <w:pStyle w:val="af3"/>
        <w:numPr>
          <w:ilvl w:val="0"/>
          <w:numId w:val="33"/>
        </w:numPr>
        <w:shd w:val="clear" w:color="auto" w:fill="FFFFFF"/>
        <w:spacing w:before="0" w:beforeAutospacing="0" w:after="0" w:afterAutospacing="0" w:line="285" w:lineRule="atLeast"/>
        <w:jc w:val="both"/>
        <w:textAlignment w:val="baseline"/>
        <w:rPr>
          <w:rStyle w:val="s0"/>
          <w:color w:val="000000" w:themeColor="text1"/>
          <w:sz w:val="28"/>
          <w:szCs w:val="24"/>
        </w:rPr>
      </w:pPr>
      <w:r w:rsidRPr="009D7597">
        <w:rPr>
          <w:rStyle w:val="s0"/>
          <w:color w:val="000000" w:themeColor="text1"/>
          <w:sz w:val="28"/>
          <w:szCs w:val="24"/>
        </w:rPr>
        <w:lastRenderedPageBreak/>
        <w:t>установления факта представления недостоверной информации по условиям, предусмотренным настоящими Правилами к лекарственным средствам и (или) медицинским изделиям и услугам, приобретаемым в рамках настоящих Правил;</w:t>
      </w:r>
    </w:p>
    <w:p w14:paraId="56960600" w14:textId="77777777" w:rsidR="009D7597" w:rsidRPr="009D7597" w:rsidRDefault="009D7597" w:rsidP="009D7597">
      <w:pPr>
        <w:pStyle w:val="af3"/>
        <w:shd w:val="clear" w:color="auto" w:fill="FFFFFF"/>
        <w:spacing w:before="0" w:beforeAutospacing="0" w:after="0" w:afterAutospacing="0" w:line="285" w:lineRule="atLeast"/>
        <w:jc w:val="both"/>
        <w:textAlignment w:val="baseline"/>
        <w:rPr>
          <w:rStyle w:val="s0"/>
          <w:color w:val="000000" w:themeColor="text1"/>
          <w:sz w:val="28"/>
          <w:szCs w:val="24"/>
        </w:rPr>
      </w:pPr>
      <w:r w:rsidRPr="009D7597">
        <w:rPr>
          <w:rStyle w:val="s0"/>
          <w:color w:val="000000" w:themeColor="text1"/>
          <w:sz w:val="28"/>
          <w:szCs w:val="24"/>
        </w:rPr>
        <w:t>      9) причастности к процедуре банкротства либо ликвидации;</w:t>
      </w:r>
    </w:p>
    <w:p w14:paraId="547111F4" w14:textId="65B19B02" w:rsidR="009D7597" w:rsidRPr="009D7597" w:rsidRDefault="009D7597" w:rsidP="009D7597">
      <w:pPr>
        <w:pStyle w:val="af3"/>
        <w:shd w:val="clear" w:color="auto" w:fill="FFFFFF"/>
        <w:spacing w:before="0" w:beforeAutospacing="0" w:after="0" w:afterAutospacing="0" w:line="285" w:lineRule="atLeast"/>
        <w:jc w:val="both"/>
        <w:textAlignment w:val="baseline"/>
        <w:rPr>
          <w:rStyle w:val="s0"/>
          <w:color w:val="000000" w:themeColor="text1"/>
          <w:sz w:val="28"/>
          <w:szCs w:val="24"/>
        </w:rPr>
      </w:pPr>
      <w:r w:rsidRPr="009D7597">
        <w:rPr>
          <w:rStyle w:val="s0"/>
          <w:color w:val="000000" w:themeColor="text1"/>
          <w:sz w:val="28"/>
          <w:szCs w:val="24"/>
        </w:rPr>
        <w:t>     10) непредставления документов, подтверждающих соответствие предлагаемых лекарственных средств и (или) медицинских изделий, фармацевтических услуг пункту 11 настоящих Правил;</w:t>
      </w:r>
    </w:p>
    <w:p w14:paraId="10CAA352" w14:textId="77777777" w:rsidR="009D7597" w:rsidRPr="009D7597" w:rsidRDefault="009D7597" w:rsidP="009D7597">
      <w:pPr>
        <w:pStyle w:val="af3"/>
        <w:shd w:val="clear" w:color="auto" w:fill="FFFFFF"/>
        <w:spacing w:before="0" w:beforeAutospacing="0" w:after="0" w:afterAutospacing="0" w:line="285" w:lineRule="atLeast"/>
        <w:jc w:val="both"/>
        <w:textAlignment w:val="baseline"/>
        <w:rPr>
          <w:rStyle w:val="s0"/>
          <w:color w:val="000000" w:themeColor="text1"/>
          <w:sz w:val="28"/>
          <w:szCs w:val="24"/>
        </w:rPr>
      </w:pPr>
      <w:r w:rsidRPr="009D7597">
        <w:rPr>
          <w:rStyle w:val="s0"/>
          <w:color w:val="000000" w:themeColor="text1"/>
          <w:sz w:val="28"/>
          <w:szCs w:val="24"/>
        </w:rPr>
        <w:t>      11) если техническая характеристика заявленной медицинской техники не соответствует технической характеристике и (или) комплектации, определенной регистрационным удостоверением и (или) регистрационным досье;</w:t>
      </w:r>
    </w:p>
    <w:p w14:paraId="48E846EC" w14:textId="77777777" w:rsidR="009D7597" w:rsidRPr="009D7597" w:rsidRDefault="009D7597" w:rsidP="009D7597">
      <w:pPr>
        <w:pStyle w:val="af3"/>
        <w:shd w:val="clear" w:color="auto" w:fill="FFFFFF"/>
        <w:spacing w:before="0" w:beforeAutospacing="0" w:after="0" w:afterAutospacing="0" w:line="285" w:lineRule="atLeast"/>
        <w:jc w:val="both"/>
        <w:textAlignment w:val="baseline"/>
        <w:rPr>
          <w:rStyle w:val="s0"/>
          <w:color w:val="000000" w:themeColor="text1"/>
          <w:sz w:val="28"/>
          <w:szCs w:val="24"/>
        </w:rPr>
      </w:pPr>
      <w:r w:rsidRPr="009D7597">
        <w:rPr>
          <w:rStyle w:val="s0"/>
          <w:color w:val="000000" w:themeColor="text1"/>
          <w:sz w:val="28"/>
          <w:szCs w:val="24"/>
        </w:rPr>
        <w:t>      12) несоответствия условиям пункта 10 настоящих Правил;</w:t>
      </w:r>
    </w:p>
    <w:p w14:paraId="11F5A62D" w14:textId="77777777" w:rsidR="009D7597" w:rsidRPr="009D7597" w:rsidRDefault="009D7597" w:rsidP="009D7597">
      <w:pPr>
        <w:pStyle w:val="af3"/>
        <w:shd w:val="clear" w:color="auto" w:fill="FFFFFF"/>
        <w:spacing w:before="0" w:beforeAutospacing="0" w:after="0" w:afterAutospacing="0" w:line="285" w:lineRule="atLeast"/>
        <w:jc w:val="both"/>
        <w:textAlignment w:val="baseline"/>
        <w:rPr>
          <w:rStyle w:val="s0"/>
          <w:color w:val="000000" w:themeColor="text1"/>
          <w:sz w:val="28"/>
          <w:szCs w:val="24"/>
        </w:rPr>
      </w:pPr>
      <w:r w:rsidRPr="009D7597">
        <w:rPr>
          <w:rStyle w:val="s0"/>
          <w:color w:val="000000" w:themeColor="text1"/>
          <w:sz w:val="28"/>
          <w:szCs w:val="24"/>
        </w:rPr>
        <w:t>      13) установленных пунктами 15, 21 настоящих Правил;</w:t>
      </w:r>
    </w:p>
    <w:p w14:paraId="17F4C90B" w14:textId="4F82BDA1" w:rsidR="009D7597" w:rsidRPr="009D7597" w:rsidRDefault="009D7597" w:rsidP="009D7597">
      <w:pPr>
        <w:pStyle w:val="af3"/>
        <w:shd w:val="clear" w:color="auto" w:fill="FFFFFF"/>
        <w:spacing w:before="0" w:beforeAutospacing="0" w:after="0" w:afterAutospacing="0" w:line="285" w:lineRule="atLeast"/>
        <w:jc w:val="both"/>
        <w:textAlignment w:val="baseline"/>
        <w:rPr>
          <w:rStyle w:val="s0"/>
          <w:color w:val="000000" w:themeColor="text1"/>
          <w:sz w:val="28"/>
          <w:szCs w:val="24"/>
        </w:rPr>
      </w:pPr>
      <w:r w:rsidRPr="009D7597">
        <w:rPr>
          <w:rStyle w:val="s0"/>
          <w:color w:val="000000" w:themeColor="text1"/>
          <w:sz w:val="28"/>
          <w:szCs w:val="24"/>
        </w:rPr>
        <w:t>     </w:t>
      </w:r>
      <w:r>
        <w:rPr>
          <w:rStyle w:val="s0"/>
          <w:color w:val="000000" w:themeColor="text1"/>
          <w:sz w:val="28"/>
          <w:szCs w:val="24"/>
        </w:rPr>
        <w:t xml:space="preserve"> </w:t>
      </w:r>
      <w:r w:rsidRPr="009D7597">
        <w:rPr>
          <w:rStyle w:val="s0"/>
          <w:color w:val="000000" w:themeColor="text1"/>
          <w:sz w:val="28"/>
          <w:szCs w:val="24"/>
        </w:rPr>
        <w:t>14) если тендерная заявка имеет более короткий срок действия, чем указано в условиях тендерной документации;</w:t>
      </w:r>
    </w:p>
    <w:p w14:paraId="24D1636B" w14:textId="77777777" w:rsidR="009D7597" w:rsidRPr="009D7597" w:rsidRDefault="009D7597" w:rsidP="009D7597">
      <w:pPr>
        <w:pStyle w:val="af3"/>
        <w:shd w:val="clear" w:color="auto" w:fill="FFFFFF"/>
        <w:spacing w:before="0" w:beforeAutospacing="0" w:after="0" w:afterAutospacing="0" w:line="285" w:lineRule="atLeast"/>
        <w:jc w:val="both"/>
        <w:textAlignment w:val="baseline"/>
        <w:rPr>
          <w:rStyle w:val="s0"/>
          <w:color w:val="000000" w:themeColor="text1"/>
          <w:sz w:val="28"/>
          <w:szCs w:val="24"/>
        </w:rPr>
      </w:pPr>
      <w:r w:rsidRPr="009D7597">
        <w:rPr>
          <w:rStyle w:val="s0"/>
          <w:color w:val="000000" w:themeColor="text1"/>
          <w:sz w:val="28"/>
          <w:szCs w:val="24"/>
        </w:rPr>
        <w:t>      15) непредставления ценового предложения либо представления ценового предложения не по форме, согласно </w:t>
      </w:r>
      <w:hyperlink r:id="rId19" w:anchor="z1433" w:history="1">
        <w:r w:rsidRPr="009D7597">
          <w:rPr>
            <w:rStyle w:val="s0"/>
            <w:color w:val="000000" w:themeColor="text1"/>
            <w:sz w:val="28"/>
            <w:szCs w:val="24"/>
          </w:rPr>
          <w:t>приложению 2</w:t>
        </w:r>
      </w:hyperlink>
      <w:r w:rsidRPr="009D7597">
        <w:rPr>
          <w:rStyle w:val="s0"/>
          <w:color w:val="000000" w:themeColor="text1"/>
          <w:sz w:val="28"/>
          <w:szCs w:val="24"/>
        </w:rPr>
        <w:t> к настоящим Правилам;</w:t>
      </w:r>
    </w:p>
    <w:p w14:paraId="0FDFD119" w14:textId="77777777" w:rsidR="009D7597" w:rsidRPr="009D7597" w:rsidRDefault="009D7597" w:rsidP="009D7597">
      <w:pPr>
        <w:pStyle w:val="af3"/>
        <w:shd w:val="clear" w:color="auto" w:fill="FFFFFF"/>
        <w:spacing w:before="0" w:beforeAutospacing="0" w:after="0" w:afterAutospacing="0" w:line="285" w:lineRule="atLeast"/>
        <w:jc w:val="both"/>
        <w:textAlignment w:val="baseline"/>
        <w:rPr>
          <w:rStyle w:val="s0"/>
          <w:color w:val="000000" w:themeColor="text1"/>
          <w:sz w:val="28"/>
          <w:szCs w:val="24"/>
        </w:rPr>
      </w:pPr>
      <w:r w:rsidRPr="009D7597">
        <w:rPr>
          <w:rStyle w:val="s0"/>
          <w:color w:val="000000" w:themeColor="text1"/>
          <w:sz w:val="28"/>
          <w:szCs w:val="24"/>
        </w:rPr>
        <w:t>      16) представления потенциальным поставщиком цены на лекарственное средство и (или) медицинское изделие, превышающей цену, выделенную для закупа по соответствующему лоту, и (или) предельную цену на международное непатентованное наименование и предельную цену на торговое наименование;</w:t>
      </w:r>
    </w:p>
    <w:p w14:paraId="18655BAA" w14:textId="50EC044A" w:rsidR="009D7597" w:rsidRPr="009D7597" w:rsidRDefault="009D7597" w:rsidP="009D7597">
      <w:pPr>
        <w:pStyle w:val="af3"/>
        <w:shd w:val="clear" w:color="auto" w:fill="FFFFFF"/>
        <w:spacing w:before="0" w:beforeAutospacing="0" w:after="0" w:afterAutospacing="0" w:line="285" w:lineRule="atLeast"/>
        <w:jc w:val="both"/>
        <w:textAlignment w:val="baseline"/>
        <w:rPr>
          <w:rStyle w:val="s0"/>
          <w:color w:val="000000" w:themeColor="text1"/>
          <w:sz w:val="28"/>
          <w:szCs w:val="24"/>
        </w:rPr>
      </w:pPr>
      <w:r w:rsidRPr="009D7597">
        <w:rPr>
          <w:rStyle w:val="s0"/>
          <w:color w:val="000000" w:themeColor="text1"/>
          <w:sz w:val="28"/>
          <w:szCs w:val="24"/>
        </w:rPr>
        <w:t xml:space="preserve">     17) представления тендерной заявки в </w:t>
      </w:r>
      <w:proofErr w:type="spellStart"/>
      <w:r w:rsidRPr="009D7597">
        <w:rPr>
          <w:rStyle w:val="s0"/>
          <w:color w:val="000000" w:themeColor="text1"/>
          <w:sz w:val="28"/>
          <w:szCs w:val="24"/>
        </w:rPr>
        <w:t>непрошитом</w:t>
      </w:r>
      <w:proofErr w:type="spellEnd"/>
      <w:r w:rsidRPr="009D7597">
        <w:rPr>
          <w:rStyle w:val="s0"/>
          <w:color w:val="000000" w:themeColor="text1"/>
          <w:sz w:val="28"/>
          <w:szCs w:val="24"/>
        </w:rPr>
        <w:t xml:space="preserve"> виде с непронумерованными страницами, не скрепленной подписью, без указания на конверте наименования или юридического адреса потенциального поставщика, заказчика или организатора закупа;</w:t>
      </w:r>
    </w:p>
    <w:p w14:paraId="037A495A" w14:textId="096D5FB5" w:rsidR="009D7597" w:rsidRPr="009D7597" w:rsidRDefault="009D7597" w:rsidP="009D7597">
      <w:pPr>
        <w:pStyle w:val="af3"/>
        <w:shd w:val="clear" w:color="auto" w:fill="FFFFFF"/>
        <w:spacing w:before="0" w:beforeAutospacing="0" w:after="0" w:afterAutospacing="0" w:line="285" w:lineRule="atLeast"/>
        <w:jc w:val="both"/>
        <w:textAlignment w:val="baseline"/>
        <w:rPr>
          <w:rStyle w:val="s0"/>
          <w:color w:val="000000" w:themeColor="text1"/>
          <w:sz w:val="28"/>
          <w:szCs w:val="24"/>
        </w:rPr>
      </w:pPr>
      <w:r w:rsidRPr="009D7597">
        <w:rPr>
          <w:rStyle w:val="s0"/>
          <w:color w:val="000000" w:themeColor="text1"/>
          <w:sz w:val="28"/>
          <w:szCs w:val="24"/>
        </w:rPr>
        <w:t>     18) несоответствия потенциального поставщика и (или) соисполнителя условиям, предусмотренным пунктами 8 и 9 настоящих Правил;</w:t>
      </w:r>
    </w:p>
    <w:p w14:paraId="055CA4D7" w14:textId="43FD478B" w:rsidR="009D7597" w:rsidRPr="009D7597" w:rsidRDefault="009D7597" w:rsidP="009D7597">
      <w:pPr>
        <w:pStyle w:val="af3"/>
        <w:shd w:val="clear" w:color="auto" w:fill="FFFFFF"/>
        <w:spacing w:before="0" w:beforeAutospacing="0" w:after="0" w:afterAutospacing="0" w:line="285" w:lineRule="atLeast"/>
        <w:jc w:val="both"/>
        <w:textAlignment w:val="baseline"/>
        <w:rPr>
          <w:rStyle w:val="s0"/>
          <w:color w:val="000000" w:themeColor="text1"/>
          <w:sz w:val="28"/>
          <w:szCs w:val="24"/>
        </w:rPr>
      </w:pPr>
      <w:r w:rsidRPr="009D7597">
        <w:rPr>
          <w:rStyle w:val="s0"/>
          <w:color w:val="000000" w:themeColor="text1"/>
          <w:sz w:val="28"/>
          <w:szCs w:val="24"/>
        </w:rPr>
        <w:t>     19) установления факта аффилированности в нарушение условий настоящих Правил.</w:t>
      </w:r>
    </w:p>
    <w:p w14:paraId="674929E6" w14:textId="2607AA59" w:rsidR="005E71B3" w:rsidRPr="005E71B3" w:rsidRDefault="005E71B3" w:rsidP="005E71B3">
      <w:pPr>
        <w:pStyle w:val="af3"/>
        <w:shd w:val="clear" w:color="auto" w:fill="FFFFFF"/>
        <w:spacing w:before="0" w:beforeAutospacing="0" w:after="0" w:afterAutospacing="0" w:line="285" w:lineRule="atLeast"/>
        <w:jc w:val="both"/>
        <w:textAlignment w:val="baseline"/>
        <w:rPr>
          <w:rStyle w:val="s0"/>
          <w:color w:val="000000" w:themeColor="text1"/>
          <w:sz w:val="28"/>
          <w:szCs w:val="24"/>
        </w:rPr>
      </w:pPr>
      <w:bookmarkStart w:id="7" w:name="SUB6000"/>
      <w:bookmarkEnd w:id="7"/>
      <w:r>
        <w:rPr>
          <w:rStyle w:val="s0"/>
          <w:color w:val="000000" w:themeColor="text1"/>
          <w:sz w:val="28"/>
          <w:szCs w:val="24"/>
        </w:rPr>
        <w:t xml:space="preserve">         </w:t>
      </w:r>
      <w:r w:rsidR="00E774B6" w:rsidRPr="00E774B6">
        <w:rPr>
          <w:rStyle w:val="s0"/>
          <w:color w:val="000000" w:themeColor="text1"/>
          <w:sz w:val="28"/>
          <w:szCs w:val="24"/>
        </w:rPr>
        <w:t>Если тендер в целом или какой-либо его лот признаны несостоявшимися, заказчик или организатор закупа меняют содержание и условия тендера и проводят повторный тендер в соответствии с главой 1 раздела 2 настоящих Правил</w:t>
      </w:r>
      <w:r w:rsidRPr="005E71B3">
        <w:rPr>
          <w:rStyle w:val="s0"/>
          <w:color w:val="000000" w:themeColor="text1"/>
          <w:sz w:val="28"/>
          <w:szCs w:val="24"/>
        </w:rPr>
        <w:t>.</w:t>
      </w:r>
    </w:p>
    <w:p w14:paraId="7CD94A9F" w14:textId="77777777" w:rsidR="005E71B3" w:rsidRPr="005E71B3" w:rsidRDefault="005E71B3" w:rsidP="005E71B3">
      <w:pPr>
        <w:pStyle w:val="af3"/>
        <w:shd w:val="clear" w:color="auto" w:fill="FFFFFF"/>
        <w:spacing w:before="0" w:beforeAutospacing="0" w:after="0" w:afterAutospacing="0" w:line="285" w:lineRule="atLeast"/>
        <w:jc w:val="both"/>
        <w:textAlignment w:val="baseline"/>
        <w:rPr>
          <w:rStyle w:val="s0"/>
          <w:color w:val="000000" w:themeColor="text1"/>
          <w:sz w:val="28"/>
          <w:szCs w:val="24"/>
        </w:rPr>
      </w:pPr>
      <w:r w:rsidRPr="005E71B3">
        <w:rPr>
          <w:rStyle w:val="s0"/>
          <w:color w:val="000000" w:themeColor="text1"/>
          <w:sz w:val="28"/>
          <w:szCs w:val="24"/>
        </w:rPr>
        <w:t>     </w:t>
      </w:r>
      <w:r>
        <w:rPr>
          <w:rStyle w:val="s0"/>
          <w:color w:val="000000" w:themeColor="text1"/>
          <w:sz w:val="28"/>
          <w:szCs w:val="24"/>
        </w:rPr>
        <w:t xml:space="preserve">    </w:t>
      </w:r>
      <w:r w:rsidRPr="005E71B3">
        <w:rPr>
          <w:rStyle w:val="s0"/>
          <w:color w:val="000000" w:themeColor="text1"/>
          <w:sz w:val="28"/>
          <w:szCs w:val="24"/>
        </w:rPr>
        <w:t>Если тендер в целом или какой-либо лот признаны несостоявшимися по основанию подачи только одной заявки, соответствующей требованиям тендерной документации, то заказчиком или организатором закупа осуществляется закуп способом из одного источника у потенциального поставщика, подавшего данную заявку.</w:t>
      </w:r>
    </w:p>
    <w:p w14:paraId="3710AF72" w14:textId="77777777" w:rsidR="005E71B3" w:rsidRPr="005E71B3" w:rsidRDefault="005E71B3" w:rsidP="005E71B3">
      <w:pPr>
        <w:pStyle w:val="af3"/>
        <w:shd w:val="clear" w:color="auto" w:fill="FFFFFF"/>
        <w:spacing w:before="0" w:beforeAutospacing="0" w:after="0" w:afterAutospacing="0" w:line="285" w:lineRule="atLeast"/>
        <w:jc w:val="both"/>
        <w:textAlignment w:val="baseline"/>
        <w:rPr>
          <w:rStyle w:val="s0"/>
          <w:color w:val="000000" w:themeColor="text1"/>
          <w:sz w:val="28"/>
          <w:szCs w:val="24"/>
        </w:rPr>
      </w:pPr>
      <w:r w:rsidRPr="005E71B3">
        <w:rPr>
          <w:rStyle w:val="s0"/>
          <w:color w:val="000000" w:themeColor="text1"/>
          <w:sz w:val="28"/>
          <w:szCs w:val="24"/>
        </w:rPr>
        <w:t>     </w:t>
      </w:r>
      <w:r>
        <w:rPr>
          <w:rStyle w:val="s0"/>
          <w:color w:val="000000" w:themeColor="text1"/>
          <w:sz w:val="28"/>
          <w:szCs w:val="24"/>
        </w:rPr>
        <w:t xml:space="preserve"> </w:t>
      </w:r>
      <w:r w:rsidRPr="005E71B3">
        <w:rPr>
          <w:rStyle w:val="s0"/>
          <w:color w:val="000000" w:themeColor="text1"/>
          <w:sz w:val="28"/>
          <w:szCs w:val="24"/>
        </w:rPr>
        <w:t>Закуп способом тендера или его какой-либо лот признаются несостоявшимися по одному из следующих оснований:</w:t>
      </w:r>
    </w:p>
    <w:p w14:paraId="162781A8" w14:textId="39241D2F" w:rsidR="005E71B3" w:rsidRPr="005E71B3" w:rsidRDefault="005E71B3" w:rsidP="00F07BA3">
      <w:pPr>
        <w:pStyle w:val="af3"/>
        <w:numPr>
          <w:ilvl w:val="0"/>
          <w:numId w:val="34"/>
        </w:numPr>
        <w:shd w:val="clear" w:color="auto" w:fill="FFFFFF"/>
        <w:spacing w:before="0" w:beforeAutospacing="0" w:after="0" w:afterAutospacing="0" w:line="285" w:lineRule="atLeast"/>
        <w:jc w:val="both"/>
        <w:textAlignment w:val="baseline"/>
        <w:rPr>
          <w:rStyle w:val="s0"/>
          <w:color w:val="000000" w:themeColor="text1"/>
          <w:sz w:val="28"/>
          <w:szCs w:val="24"/>
        </w:rPr>
      </w:pPr>
      <w:r w:rsidRPr="005E71B3">
        <w:rPr>
          <w:rStyle w:val="s0"/>
          <w:color w:val="000000" w:themeColor="text1"/>
          <w:sz w:val="28"/>
          <w:szCs w:val="24"/>
        </w:rPr>
        <w:t>отсутствие тендерных заявок;</w:t>
      </w:r>
    </w:p>
    <w:p w14:paraId="04A5CA53" w14:textId="77777777" w:rsidR="005E71B3" w:rsidRPr="005E71B3" w:rsidRDefault="005E71B3" w:rsidP="005E71B3">
      <w:pPr>
        <w:pStyle w:val="af3"/>
        <w:shd w:val="clear" w:color="auto" w:fill="FFFFFF"/>
        <w:spacing w:before="0" w:beforeAutospacing="0" w:after="0" w:afterAutospacing="0" w:line="285" w:lineRule="atLeast"/>
        <w:jc w:val="both"/>
        <w:textAlignment w:val="baseline"/>
        <w:rPr>
          <w:rStyle w:val="s0"/>
          <w:color w:val="000000" w:themeColor="text1"/>
          <w:sz w:val="28"/>
          <w:szCs w:val="24"/>
        </w:rPr>
      </w:pPr>
      <w:r w:rsidRPr="005E71B3">
        <w:rPr>
          <w:rStyle w:val="s0"/>
          <w:color w:val="000000" w:themeColor="text1"/>
          <w:sz w:val="28"/>
          <w:szCs w:val="24"/>
        </w:rPr>
        <w:t>      2) отклонение всех тендерных заявок потенциальных поставщиков.</w:t>
      </w:r>
    </w:p>
    <w:p w14:paraId="674F7FC8" w14:textId="77777777" w:rsidR="005E71B3" w:rsidRPr="005E71B3" w:rsidRDefault="005E71B3" w:rsidP="005E71B3">
      <w:pPr>
        <w:pStyle w:val="af3"/>
        <w:shd w:val="clear" w:color="auto" w:fill="FFFFFF"/>
        <w:spacing w:before="0" w:beforeAutospacing="0" w:after="0" w:afterAutospacing="0" w:line="285" w:lineRule="atLeast"/>
        <w:jc w:val="both"/>
        <w:textAlignment w:val="baseline"/>
        <w:rPr>
          <w:rStyle w:val="s0"/>
          <w:color w:val="000000" w:themeColor="text1"/>
          <w:sz w:val="28"/>
          <w:szCs w:val="24"/>
        </w:rPr>
      </w:pPr>
      <w:r w:rsidRPr="005E71B3">
        <w:rPr>
          <w:rStyle w:val="s0"/>
          <w:color w:val="000000" w:themeColor="text1"/>
          <w:sz w:val="28"/>
          <w:szCs w:val="24"/>
        </w:rPr>
        <w:t>     </w:t>
      </w:r>
      <w:r>
        <w:rPr>
          <w:rStyle w:val="s0"/>
          <w:color w:val="000000" w:themeColor="text1"/>
          <w:sz w:val="28"/>
          <w:szCs w:val="24"/>
        </w:rPr>
        <w:t xml:space="preserve">    </w:t>
      </w:r>
      <w:r w:rsidRPr="005E71B3">
        <w:rPr>
          <w:rStyle w:val="s0"/>
          <w:color w:val="000000" w:themeColor="text1"/>
          <w:sz w:val="28"/>
          <w:szCs w:val="24"/>
        </w:rPr>
        <w:t>Победитель тендера определяется среди потенциальных поставщиков, тендерные заявки которых признаны тендерной комиссией соответствующими условиям объявления и требованиям настоящих Правил, на основе наименьшего ценового предложения.</w:t>
      </w:r>
    </w:p>
    <w:p w14:paraId="6FE60D3F" w14:textId="77777777" w:rsidR="005E71B3" w:rsidRPr="005E71B3" w:rsidRDefault="005E71B3" w:rsidP="005E71B3">
      <w:pPr>
        <w:pStyle w:val="af3"/>
        <w:shd w:val="clear" w:color="auto" w:fill="FFFFFF"/>
        <w:spacing w:before="0" w:beforeAutospacing="0" w:after="0" w:afterAutospacing="0" w:line="285" w:lineRule="atLeast"/>
        <w:jc w:val="both"/>
        <w:textAlignment w:val="baseline"/>
        <w:rPr>
          <w:rStyle w:val="s0"/>
          <w:color w:val="000000" w:themeColor="text1"/>
          <w:sz w:val="28"/>
          <w:szCs w:val="24"/>
        </w:rPr>
      </w:pPr>
      <w:r w:rsidRPr="005E71B3">
        <w:rPr>
          <w:rStyle w:val="s0"/>
          <w:color w:val="000000" w:themeColor="text1"/>
          <w:sz w:val="28"/>
          <w:szCs w:val="24"/>
        </w:rPr>
        <w:lastRenderedPageBreak/>
        <w:t xml:space="preserve">      </w:t>
      </w:r>
      <w:r>
        <w:rPr>
          <w:rStyle w:val="s0"/>
          <w:color w:val="000000" w:themeColor="text1"/>
          <w:sz w:val="28"/>
          <w:szCs w:val="24"/>
        </w:rPr>
        <w:t xml:space="preserve">  </w:t>
      </w:r>
      <w:r w:rsidRPr="005E71B3">
        <w:rPr>
          <w:rStyle w:val="s0"/>
          <w:color w:val="000000" w:themeColor="text1"/>
          <w:sz w:val="28"/>
          <w:szCs w:val="24"/>
        </w:rPr>
        <w:t>В отсутствие конкуренции по лоту или при отклонении тендерных заявок конкурентов по лоту победителем тендера признается потенциальный поставщик, чья тендерная заявка признана тендерной комиссией, единственной соответствующей условиям объявления и требованиям настоящих Правил.</w:t>
      </w:r>
    </w:p>
    <w:p w14:paraId="679711CF" w14:textId="77777777" w:rsidR="005A666A" w:rsidRPr="00AD1FE1" w:rsidRDefault="005E71B3" w:rsidP="005E71B3">
      <w:pPr>
        <w:tabs>
          <w:tab w:val="left" w:pos="1134"/>
        </w:tabs>
        <w:jc w:val="both"/>
        <w:rPr>
          <w:sz w:val="28"/>
          <w:szCs w:val="24"/>
        </w:rPr>
      </w:pPr>
      <w:r>
        <w:rPr>
          <w:rStyle w:val="s0"/>
          <w:sz w:val="28"/>
          <w:szCs w:val="24"/>
        </w:rPr>
        <w:t xml:space="preserve">          </w:t>
      </w:r>
      <w:r w:rsidR="005A666A" w:rsidRPr="00AD1FE1">
        <w:rPr>
          <w:rStyle w:val="s0"/>
          <w:sz w:val="28"/>
          <w:szCs w:val="24"/>
        </w:rPr>
        <w:t>Тендерная комиссия подводит итоги тендера в течение десяти календарных дней со дня вскрытия конвертов с тендерными заявками путем оформления протокола итогов тендера.</w:t>
      </w:r>
    </w:p>
    <w:p w14:paraId="29933001" w14:textId="77777777" w:rsidR="0013418D" w:rsidRPr="00AD1FE1" w:rsidRDefault="0013418D" w:rsidP="00B012FC">
      <w:pPr>
        <w:pStyle w:val="Iauiue"/>
        <w:widowControl/>
        <w:ind w:firstLine="567"/>
        <w:jc w:val="both"/>
        <w:rPr>
          <w:b/>
          <w:sz w:val="28"/>
          <w:szCs w:val="24"/>
        </w:rPr>
      </w:pPr>
    </w:p>
    <w:p w14:paraId="0EA56F3B" w14:textId="7878F66C" w:rsidR="0013418D" w:rsidRPr="00AD1FE1" w:rsidRDefault="00791FA3" w:rsidP="005011FE">
      <w:pPr>
        <w:pStyle w:val="Iauiue"/>
        <w:widowControl/>
        <w:numPr>
          <w:ilvl w:val="0"/>
          <w:numId w:val="3"/>
        </w:numPr>
        <w:ind w:left="0" w:firstLine="709"/>
        <w:jc w:val="both"/>
        <w:rPr>
          <w:b/>
          <w:sz w:val="28"/>
          <w:szCs w:val="24"/>
          <w:lang w:val="kk-KZ"/>
        </w:rPr>
      </w:pPr>
      <w:r w:rsidRPr="00AD1FE1">
        <w:rPr>
          <w:rStyle w:val="s0"/>
          <w:b/>
          <w:sz w:val="28"/>
          <w:szCs w:val="24"/>
          <w:lang w:val="kk-KZ"/>
        </w:rPr>
        <w:t xml:space="preserve"> </w:t>
      </w:r>
      <w:r w:rsidRPr="00AD1FE1">
        <w:rPr>
          <w:b/>
          <w:sz w:val="28"/>
          <w:szCs w:val="24"/>
          <w:lang w:val="kk-KZ"/>
        </w:rPr>
        <w:t>У</w:t>
      </w:r>
      <w:proofErr w:type="spellStart"/>
      <w:r w:rsidR="007F54A7" w:rsidRPr="00AD1FE1">
        <w:rPr>
          <w:b/>
          <w:sz w:val="28"/>
          <w:szCs w:val="24"/>
        </w:rPr>
        <w:t>словия</w:t>
      </w:r>
      <w:proofErr w:type="spellEnd"/>
      <w:r w:rsidRPr="00AD1FE1">
        <w:rPr>
          <w:b/>
          <w:sz w:val="28"/>
          <w:szCs w:val="24"/>
        </w:rPr>
        <w:t xml:space="preserve"> предоставления потенциальным поставщикам </w:t>
      </w:r>
      <w:r w:rsidR="00F07BA3">
        <w:rPr>
          <w:b/>
          <w:sz w:val="28"/>
          <w:szCs w:val="24"/>
        </w:rPr>
        <w:t>–</w:t>
      </w:r>
      <w:r w:rsidRPr="00AD1FE1">
        <w:rPr>
          <w:b/>
          <w:sz w:val="28"/>
          <w:szCs w:val="24"/>
        </w:rPr>
        <w:t xml:space="preserve"> отечественным товаропроизводителям поддержки, определенные Правилами</w:t>
      </w:r>
      <w:r w:rsidR="007F54A7">
        <w:rPr>
          <w:b/>
          <w:sz w:val="28"/>
          <w:szCs w:val="24"/>
          <w:lang w:val="kk-KZ"/>
        </w:rPr>
        <w:t>:</w:t>
      </w:r>
    </w:p>
    <w:p w14:paraId="7BA8EE3E" w14:textId="77777777" w:rsidR="005A666A" w:rsidRPr="00AD1FE1" w:rsidRDefault="009F2AE7" w:rsidP="00B012FC">
      <w:pPr>
        <w:pStyle w:val="3"/>
        <w:shd w:val="clear" w:color="auto" w:fill="FFFFFF"/>
        <w:spacing w:before="0" w:after="0"/>
        <w:ind w:firstLine="709"/>
        <w:jc w:val="both"/>
        <w:textAlignment w:val="baseline"/>
        <w:rPr>
          <w:rFonts w:ascii="Times New Roman" w:hAnsi="Times New Roman" w:cs="Times New Roman"/>
          <w:bCs w:val="0"/>
          <w:sz w:val="28"/>
          <w:szCs w:val="24"/>
          <w:lang w:val="kk-KZ"/>
        </w:rPr>
      </w:pPr>
      <w:r w:rsidRPr="00AD1FE1">
        <w:rPr>
          <w:rFonts w:ascii="Times New Roman" w:hAnsi="Times New Roman" w:cs="Times New Roman"/>
          <w:bCs w:val="0"/>
          <w:sz w:val="28"/>
          <w:szCs w:val="24"/>
          <w:lang w:val="kk-KZ"/>
        </w:rPr>
        <w:t>Поддержка отечественных товаропроизводителей и (или) производителей государств-членов Евразийского экономического союза</w:t>
      </w:r>
      <w:r w:rsidR="005A666A" w:rsidRPr="00AD1FE1">
        <w:rPr>
          <w:rFonts w:ascii="Times New Roman" w:hAnsi="Times New Roman" w:cs="Times New Roman"/>
          <w:bCs w:val="0"/>
          <w:sz w:val="28"/>
          <w:szCs w:val="24"/>
          <w:lang w:val="kk-KZ"/>
        </w:rPr>
        <w:t>:</w:t>
      </w:r>
    </w:p>
    <w:p w14:paraId="1AC8A920" w14:textId="0C35A0EB" w:rsidR="005E71B3" w:rsidRPr="005E71B3" w:rsidRDefault="005A1491" w:rsidP="00B11819">
      <w:pPr>
        <w:pStyle w:val="af3"/>
        <w:shd w:val="clear" w:color="auto" w:fill="FFFFFF"/>
        <w:spacing w:before="0" w:beforeAutospacing="0" w:after="0" w:afterAutospacing="0" w:line="285" w:lineRule="atLeast"/>
        <w:ind w:firstLine="708"/>
        <w:jc w:val="both"/>
        <w:textAlignment w:val="baseline"/>
        <w:rPr>
          <w:rStyle w:val="s0"/>
          <w:sz w:val="28"/>
          <w:szCs w:val="24"/>
        </w:rPr>
      </w:pPr>
      <w:r w:rsidRPr="005E71B3">
        <w:rPr>
          <w:rStyle w:val="s0"/>
          <w:sz w:val="28"/>
          <w:szCs w:val="24"/>
        </w:rPr>
        <w:t>В случае</w:t>
      </w:r>
      <w:r>
        <w:rPr>
          <w:rStyle w:val="s0"/>
          <w:sz w:val="28"/>
          <w:szCs w:val="24"/>
        </w:rPr>
        <w:t>,</w:t>
      </w:r>
      <w:r w:rsidRPr="00B11819">
        <w:rPr>
          <w:rStyle w:val="s0"/>
          <w:sz w:val="28"/>
          <w:szCs w:val="24"/>
        </w:rPr>
        <w:t xml:space="preserve"> если в закупе по лоту участвует один потенциальный поставщик, являющийся отечественным товаропроизводителем и (или) производителем государств-членов Евразийского экономического союза (далее – ЕАЭС), представивший заявку, соответствующую условиям объявления или приглашения на закуп и условиям настоящих Правил, такой потенциальный поставщик признается победителем, а заявки других потенциальных поставщиков автоматически отклоняются</w:t>
      </w:r>
      <w:r w:rsidR="005E71B3" w:rsidRPr="005E71B3">
        <w:rPr>
          <w:rStyle w:val="s0"/>
          <w:sz w:val="28"/>
          <w:szCs w:val="24"/>
        </w:rPr>
        <w:t>.</w:t>
      </w:r>
    </w:p>
    <w:p w14:paraId="1F0CF9FB" w14:textId="49790181" w:rsidR="005E71B3" w:rsidRPr="005E71B3" w:rsidRDefault="005E71B3" w:rsidP="00B11819">
      <w:pPr>
        <w:pStyle w:val="af3"/>
        <w:shd w:val="clear" w:color="auto" w:fill="FFFFFF"/>
        <w:spacing w:before="0" w:beforeAutospacing="0" w:after="0" w:afterAutospacing="0" w:line="285" w:lineRule="atLeast"/>
        <w:ind w:firstLine="708"/>
        <w:jc w:val="both"/>
        <w:textAlignment w:val="baseline"/>
        <w:rPr>
          <w:rStyle w:val="s0"/>
          <w:sz w:val="28"/>
          <w:szCs w:val="24"/>
        </w:rPr>
      </w:pPr>
      <w:r w:rsidRPr="005E71B3">
        <w:rPr>
          <w:rStyle w:val="s0"/>
          <w:sz w:val="28"/>
          <w:szCs w:val="24"/>
        </w:rPr>
        <w:t xml:space="preserve">В случае, </w:t>
      </w:r>
      <w:r w:rsidR="005A1491" w:rsidRPr="00B11819">
        <w:rPr>
          <w:rStyle w:val="s0"/>
          <w:sz w:val="28"/>
          <w:szCs w:val="24"/>
        </w:rPr>
        <w:t>если в закупе по лоту участвуют два и более потенциальных поставщика, являющихся отечественными товаропроизводителями и (или) производителями государств-членов ЕАЭС, заявки которых соответствуют условиям объявления или приглашения на закуп и условиям настоящих Правил, то победитель среди них определяется по наименьшей цене по итогам аукциона, а заявки других потенциальных поставщиков автоматически отклоняются</w:t>
      </w:r>
      <w:r w:rsidRPr="005E71B3">
        <w:rPr>
          <w:rStyle w:val="s0"/>
          <w:sz w:val="28"/>
          <w:szCs w:val="24"/>
        </w:rPr>
        <w:t>.</w:t>
      </w:r>
    </w:p>
    <w:p w14:paraId="4FDEE55A" w14:textId="77777777" w:rsidR="005E71B3" w:rsidRPr="005E71B3" w:rsidRDefault="005E71B3" w:rsidP="00B11819">
      <w:pPr>
        <w:pStyle w:val="af3"/>
        <w:shd w:val="clear" w:color="auto" w:fill="FFFFFF"/>
        <w:spacing w:before="0" w:beforeAutospacing="0" w:after="0" w:afterAutospacing="0" w:line="285" w:lineRule="atLeast"/>
        <w:jc w:val="both"/>
        <w:textAlignment w:val="baseline"/>
        <w:rPr>
          <w:rStyle w:val="s0"/>
          <w:sz w:val="28"/>
          <w:szCs w:val="24"/>
        </w:rPr>
      </w:pPr>
      <w:r w:rsidRPr="005E71B3">
        <w:rPr>
          <w:rStyle w:val="s0"/>
          <w:sz w:val="28"/>
          <w:szCs w:val="24"/>
        </w:rPr>
        <w:t>Статус отечественного товаропроизводителя потенциального поставщика при проведении закупа подтверждается следующими документами:</w:t>
      </w:r>
    </w:p>
    <w:p w14:paraId="43BEE3F6" w14:textId="539289B0" w:rsidR="00B11819" w:rsidRPr="00B11819" w:rsidRDefault="00B11819" w:rsidP="00F07BA3">
      <w:pPr>
        <w:pStyle w:val="af3"/>
        <w:numPr>
          <w:ilvl w:val="0"/>
          <w:numId w:val="35"/>
        </w:numPr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rStyle w:val="s0"/>
          <w:sz w:val="28"/>
          <w:szCs w:val="24"/>
        </w:rPr>
      </w:pPr>
      <w:r w:rsidRPr="00B11819">
        <w:rPr>
          <w:rStyle w:val="s0"/>
          <w:sz w:val="28"/>
          <w:szCs w:val="24"/>
        </w:rPr>
        <w:t>лицензией на фармацевтическую деятельность по производству лекарственных средств и (или) медицинских изделий, полученной в соответствии с законодательством Республики Казахстан о разрешениях и уведомлениях;</w:t>
      </w:r>
    </w:p>
    <w:p w14:paraId="0D3C3926" w14:textId="74F6381D" w:rsidR="00B11819" w:rsidRPr="00B11819" w:rsidRDefault="00B11819" w:rsidP="00B11819">
      <w:pPr>
        <w:pStyle w:val="af3"/>
        <w:shd w:val="clear" w:color="auto" w:fill="FFFFFF"/>
        <w:spacing w:before="0" w:beforeAutospacing="0" w:after="0" w:afterAutospacing="0" w:line="285" w:lineRule="atLeast"/>
        <w:jc w:val="both"/>
        <w:textAlignment w:val="baseline"/>
        <w:rPr>
          <w:rStyle w:val="s0"/>
          <w:sz w:val="28"/>
          <w:szCs w:val="24"/>
        </w:rPr>
      </w:pPr>
      <w:r w:rsidRPr="00B11819">
        <w:rPr>
          <w:rStyle w:val="s0"/>
          <w:sz w:val="28"/>
          <w:szCs w:val="24"/>
        </w:rPr>
        <w:t>      2) регистрационным удостоверением на лекарственное средство или медицинское изделие, выданным в соответствии с </w:t>
      </w:r>
      <w:hyperlink r:id="rId20" w:anchor="z4" w:history="1">
        <w:r w:rsidRPr="00B11819">
          <w:rPr>
            <w:rStyle w:val="s0"/>
            <w:sz w:val="28"/>
            <w:szCs w:val="24"/>
          </w:rPr>
          <w:t>приказом</w:t>
        </w:r>
      </w:hyperlink>
      <w:r w:rsidRPr="00B11819">
        <w:rPr>
          <w:rStyle w:val="s0"/>
          <w:sz w:val="28"/>
          <w:szCs w:val="24"/>
        </w:rPr>
        <w:t xml:space="preserve"> Министра здравоохранения Республики Казахстан от 9 февраля 2021 года № ҚР ДСМ-16 </w:t>
      </w:r>
      <w:r w:rsidR="00F07BA3">
        <w:rPr>
          <w:rStyle w:val="s0"/>
          <w:sz w:val="28"/>
          <w:szCs w:val="24"/>
        </w:rPr>
        <w:t>«</w:t>
      </w:r>
      <w:r w:rsidRPr="00B11819">
        <w:rPr>
          <w:rStyle w:val="s0"/>
          <w:sz w:val="28"/>
          <w:szCs w:val="24"/>
        </w:rPr>
        <w:t>Об утверждении правил государственной регистрации, перерегистрации лекарственного средства или медицинского изделия, внесения изменений в регистрационное досье лекарственного средства или медицинского изделия</w:t>
      </w:r>
      <w:r w:rsidR="00F07BA3">
        <w:rPr>
          <w:rStyle w:val="s0"/>
          <w:sz w:val="28"/>
          <w:szCs w:val="24"/>
        </w:rPr>
        <w:t>»</w:t>
      </w:r>
      <w:r w:rsidRPr="00B11819">
        <w:rPr>
          <w:rStyle w:val="s0"/>
          <w:sz w:val="28"/>
          <w:szCs w:val="24"/>
        </w:rPr>
        <w:t xml:space="preserve"> (зарегистрирован в Реестре государственной регистрации нормативных правовых актов под № 22175), с указанием отечественного товаропроизводителя в качестве производителя.</w:t>
      </w:r>
    </w:p>
    <w:p w14:paraId="3956A5AC" w14:textId="359CB0C5" w:rsidR="005E71B3" w:rsidRPr="005E71B3" w:rsidRDefault="005E71B3" w:rsidP="00B11819">
      <w:pPr>
        <w:pStyle w:val="af3"/>
        <w:shd w:val="clear" w:color="auto" w:fill="FFFFFF"/>
        <w:spacing w:before="0" w:beforeAutospacing="0" w:after="0" w:afterAutospacing="0" w:line="285" w:lineRule="atLeast"/>
        <w:ind w:firstLine="708"/>
        <w:jc w:val="both"/>
        <w:textAlignment w:val="baseline"/>
        <w:rPr>
          <w:rStyle w:val="s0"/>
          <w:sz w:val="28"/>
          <w:szCs w:val="24"/>
        </w:rPr>
      </w:pPr>
      <w:r w:rsidRPr="005E71B3">
        <w:rPr>
          <w:rStyle w:val="s0"/>
          <w:sz w:val="28"/>
          <w:szCs w:val="24"/>
        </w:rPr>
        <w:t xml:space="preserve">При заключении договора или дополнительного соглашения к долгосрочному договору поставки отечественный товаропроизводитель на поставляемые лекарственные средства и медицинские изделия предоставляет сертификат о </w:t>
      </w:r>
      <w:r w:rsidRPr="005E71B3">
        <w:rPr>
          <w:rStyle w:val="s0"/>
          <w:sz w:val="28"/>
          <w:szCs w:val="24"/>
        </w:rPr>
        <w:lastRenderedPageBreak/>
        <w:t xml:space="preserve">происхождении лекарственных средств, медицинских изделий для внутреннего обращения </w:t>
      </w:r>
      <w:r w:rsidR="00F07BA3">
        <w:rPr>
          <w:rStyle w:val="s0"/>
          <w:sz w:val="28"/>
          <w:szCs w:val="24"/>
        </w:rPr>
        <w:t>«</w:t>
      </w:r>
      <w:r w:rsidRPr="005E71B3">
        <w:rPr>
          <w:rStyle w:val="s0"/>
          <w:sz w:val="28"/>
          <w:szCs w:val="24"/>
        </w:rPr>
        <w:t>СТ KZ</w:t>
      </w:r>
      <w:r w:rsidR="00F07BA3">
        <w:rPr>
          <w:rStyle w:val="s0"/>
          <w:sz w:val="28"/>
          <w:szCs w:val="24"/>
        </w:rPr>
        <w:t>»</w:t>
      </w:r>
      <w:r w:rsidRPr="005E71B3">
        <w:rPr>
          <w:rStyle w:val="s0"/>
          <w:sz w:val="28"/>
          <w:szCs w:val="24"/>
        </w:rPr>
        <w:t>.</w:t>
      </w:r>
    </w:p>
    <w:p w14:paraId="4C1E89C2" w14:textId="77777777" w:rsidR="005E71B3" w:rsidRPr="005E71B3" w:rsidRDefault="005E71B3" w:rsidP="00B11819">
      <w:pPr>
        <w:pStyle w:val="af3"/>
        <w:shd w:val="clear" w:color="auto" w:fill="FFFFFF"/>
        <w:spacing w:before="0" w:beforeAutospacing="0" w:after="0" w:afterAutospacing="0" w:line="285" w:lineRule="atLeast"/>
        <w:ind w:firstLine="708"/>
        <w:jc w:val="both"/>
        <w:textAlignment w:val="baseline"/>
        <w:rPr>
          <w:rStyle w:val="s0"/>
          <w:sz w:val="28"/>
          <w:szCs w:val="24"/>
        </w:rPr>
      </w:pPr>
      <w:r w:rsidRPr="005E71B3">
        <w:rPr>
          <w:rStyle w:val="s0"/>
          <w:sz w:val="28"/>
          <w:szCs w:val="24"/>
        </w:rPr>
        <w:t>Статус потенциального поставщика-производителя государств-членов ЕАЭС подтверждается следующими документами:</w:t>
      </w:r>
    </w:p>
    <w:p w14:paraId="4A97AA46" w14:textId="77777777" w:rsidR="005E71B3" w:rsidRPr="005E71B3" w:rsidRDefault="005E71B3" w:rsidP="00B11819">
      <w:pPr>
        <w:pStyle w:val="af3"/>
        <w:shd w:val="clear" w:color="auto" w:fill="FFFFFF"/>
        <w:spacing w:before="0" w:beforeAutospacing="0" w:after="0" w:afterAutospacing="0" w:line="285" w:lineRule="atLeast"/>
        <w:jc w:val="both"/>
        <w:textAlignment w:val="baseline"/>
        <w:rPr>
          <w:rStyle w:val="s0"/>
          <w:sz w:val="28"/>
          <w:szCs w:val="24"/>
        </w:rPr>
      </w:pPr>
      <w:r w:rsidRPr="005E71B3">
        <w:rPr>
          <w:rStyle w:val="s0"/>
          <w:sz w:val="28"/>
          <w:szCs w:val="24"/>
        </w:rPr>
        <w:t>      1) лицензией на фармацевтическую деятельность по производству лекарственных средств и (или) медицинских изделий;</w:t>
      </w:r>
    </w:p>
    <w:p w14:paraId="376C0E41" w14:textId="1D9204A1" w:rsidR="005E71B3" w:rsidRPr="005E71B3" w:rsidRDefault="00B11819" w:rsidP="00B11819">
      <w:pPr>
        <w:pStyle w:val="af3"/>
        <w:shd w:val="clear" w:color="auto" w:fill="FFFFFF"/>
        <w:spacing w:before="0" w:beforeAutospacing="0" w:after="0" w:afterAutospacing="0" w:line="285" w:lineRule="atLeast"/>
        <w:jc w:val="both"/>
        <w:textAlignment w:val="baseline"/>
        <w:rPr>
          <w:rStyle w:val="s0"/>
          <w:sz w:val="28"/>
          <w:szCs w:val="24"/>
        </w:rPr>
      </w:pPr>
      <w:r>
        <w:rPr>
          <w:rStyle w:val="s0"/>
          <w:sz w:val="28"/>
          <w:szCs w:val="24"/>
        </w:rPr>
        <w:t xml:space="preserve">           </w:t>
      </w:r>
      <w:r w:rsidR="005E71B3">
        <w:rPr>
          <w:rStyle w:val="s0"/>
          <w:sz w:val="28"/>
          <w:szCs w:val="24"/>
        </w:rPr>
        <w:t>2)</w:t>
      </w:r>
      <w:r w:rsidRPr="00B11819">
        <w:rPr>
          <w:rStyle w:val="s0"/>
          <w:sz w:val="28"/>
          <w:szCs w:val="24"/>
        </w:rPr>
        <w:t xml:space="preserve"> регистрационным удостоверением, соответствующих </w:t>
      </w:r>
      <w:hyperlink r:id="rId21" w:anchor="z4" w:history="1">
        <w:r w:rsidRPr="00B11819">
          <w:rPr>
            <w:rStyle w:val="s0"/>
            <w:sz w:val="28"/>
            <w:szCs w:val="24"/>
          </w:rPr>
          <w:t>решению</w:t>
        </w:r>
      </w:hyperlink>
      <w:r w:rsidRPr="00B11819">
        <w:rPr>
          <w:rStyle w:val="s0"/>
          <w:sz w:val="28"/>
          <w:szCs w:val="24"/>
        </w:rPr>
        <w:t xml:space="preserve"> Совета ЕАЭС от 3 ноября 2016 года № 78 </w:t>
      </w:r>
      <w:r w:rsidR="00F07BA3">
        <w:rPr>
          <w:rStyle w:val="s0"/>
          <w:sz w:val="28"/>
          <w:szCs w:val="24"/>
        </w:rPr>
        <w:t>«</w:t>
      </w:r>
      <w:r w:rsidRPr="00B11819">
        <w:rPr>
          <w:rStyle w:val="s0"/>
          <w:sz w:val="28"/>
          <w:szCs w:val="24"/>
        </w:rPr>
        <w:t>О Правилах регистрации и экспертизы лекарственных средств для медицинского применения</w:t>
      </w:r>
      <w:r w:rsidR="00F07BA3">
        <w:rPr>
          <w:rStyle w:val="s0"/>
          <w:sz w:val="28"/>
          <w:szCs w:val="24"/>
        </w:rPr>
        <w:t>»</w:t>
      </w:r>
      <w:r w:rsidRPr="00B11819">
        <w:rPr>
          <w:rStyle w:val="s0"/>
          <w:sz w:val="28"/>
          <w:szCs w:val="24"/>
        </w:rPr>
        <w:t xml:space="preserve"> и </w:t>
      </w:r>
      <w:hyperlink r:id="rId22" w:anchor="z1" w:history="1">
        <w:r w:rsidRPr="00B11819">
          <w:rPr>
            <w:rStyle w:val="s0"/>
            <w:sz w:val="28"/>
            <w:szCs w:val="24"/>
          </w:rPr>
          <w:t>решению</w:t>
        </w:r>
      </w:hyperlink>
      <w:r w:rsidRPr="00B11819">
        <w:rPr>
          <w:rStyle w:val="s0"/>
          <w:sz w:val="28"/>
          <w:szCs w:val="24"/>
        </w:rPr>
        <w:t xml:space="preserve"> Совета ЕАЭС от 12 февраля 2016 года № 46 </w:t>
      </w:r>
      <w:r w:rsidR="00F07BA3">
        <w:rPr>
          <w:rStyle w:val="s0"/>
          <w:sz w:val="28"/>
          <w:szCs w:val="24"/>
        </w:rPr>
        <w:t>«</w:t>
      </w:r>
      <w:r w:rsidRPr="00B11819">
        <w:rPr>
          <w:rStyle w:val="s0"/>
          <w:sz w:val="28"/>
          <w:szCs w:val="24"/>
        </w:rPr>
        <w:t>О Правилах регистрации и экспертизы безопасности, качества и эффективности медицинских изделий</w:t>
      </w:r>
      <w:r w:rsidR="00F07BA3">
        <w:rPr>
          <w:rStyle w:val="s0"/>
          <w:sz w:val="28"/>
          <w:szCs w:val="24"/>
        </w:rPr>
        <w:t>»</w:t>
      </w:r>
      <w:r w:rsidR="005E71B3" w:rsidRPr="005E71B3">
        <w:rPr>
          <w:rStyle w:val="s0"/>
          <w:sz w:val="28"/>
          <w:szCs w:val="24"/>
        </w:rPr>
        <w:t>.</w:t>
      </w:r>
    </w:p>
    <w:p w14:paraId="476BB0C0" w14:textId="77777777" w:rsidR="005A666A" w:rsidRPr="00AD1FE1" w:rsidRDefault="005A666A" w:rsidP="005011FE">
      <w:pPr>
        <w:tabs>
          <w:tab w:val="left" w:pos="709"/>
          <w:tab w:val="left" w:pos="993"/>
        </w:tabs>
        <w:ind w:firstLine="709"/>
        <w:jc w:val="both"/>
        <w:rPr>
          <w:sz w:val="28"/>
          <w:szCs w:val="24"/>
        </w:rPr>
      </w:pPr>
      <w:r w:rsidRPr="00AD1FE1">
        <w:rPr>
          <w:b/>
          <w:sz w:val="28"/>
          <w:szCs w:val="24"/>
        </w:rPr>
        <w:t>Поддержка предпринимательской инициативы</w:t>
      </w:r>
      <w:r w:rsidRPr="00AD1FE1">
        <w:rPr>
          <w:sz w:val="28"/>
          <w:szCs w:val="24"/>
        </w:rPr>
        <w:t>:</w:t>
      </w:r>
    </w:p>
    <w:p w14:paraId="09688720" w14:textId="77777777" w:rsidR="003078DF" w:rsidRPr="00AD1FE1" w:rsidRDefault="003078DF" w:rsidP="00B012FC">
      <w:pPr>
        <w:pStyle w:val="af6"/>
        <w:numPr>
          <w:ilvl w:val="0"/>
          <w:numId w:val="16"/>
        </w:numPr>
        <w:shd w:val="clear" w:color="auto" w:fill="FFFFFF"/>
        <w:spacing w:after="0" w:line="240" w:lineRule="auto"/>
        <w:ind w:left="0" w:firstLine="709"/>
        <w:jc w:val="both"/>
        <w:textAlignment w:val="baseline"/>
        <w:rPr>
          <w:rStyle w:val="s0"/>
          <w:sz w:val="28"/>
          <w:szCs w:val="24"/>
          <w:lang w:eastAsia="ru-RU"/>
        </w:rPr>
      </w:pPr>
      <w:r w:rsidRPr="00AD1FE1">
        <w:rPr>
          <w:rStyle w:val="s0"/>
          <w:sz w:val="28"/>
          <w:szCs w:val="24"/>
          <w:lang w:eastAsia="ru-RU"/>
        </w:rPr>
        <w:t>Преимущество на заключение договоров в рамках гарантированного объема бесплатной медицинской помощи и (или) в системе обязательного социального медицинского страхования имеют потенциальные поставщики, получившие в соответствии с требованиями законодательства в области здравоохранения Республики Казахстан сертификат о соответствии объекта требованиям:</w:t>
      </w:r>
    </w:p>
    <w:p w14:paraId="0A149425" w14:textId="77777777" w:rsidR="003078DF" w:rsidRPr="00AD1FE1" w:rsidRDefault="003078DF" w:rsidP="005011FE">
      <w:pPr>
        <w:shd w:val="clear" w:color="auto" w:fill="FFFFFF"/>
        <w:ind w:firstLine="709"/>
        <w:jc w:val="both"/>
        <w:textAlignment w:val="baseline"/>
        <w:rPr>
          <w:rStyle w:val="s0"/>
          <w:sz w:val="28"/>
          <w:szCs w:val="24"/>
        </w:rPr>
      </w:pPr>
      <w:r w:rsidRPr="00AD1FE1">
        <w:rPr>
          <w:rStyle w:val="s0"/>
          <w:sz w:val="28"/>
          <w:szCs w:val="24"/>
        </w:rPr>
        <w:t>1) надлежащей производственной практики (GMP) при закупе лекарственных средств и заключении долгосрочных договоров поставки лекарственных средств;</w:t>
      </w:r>
    </w:p>
    <w:p w14:paraId="528407C9" w14:textId="77777777" w:rsidR="003078DF" w:rsidRPr="00AD1FE1" w:rsidRDefault="003078DF" w:rsidP="005011FE">
      <w:pPr>
        <w:shd w:val="clear" w:color="auto" w:fill="FFFFFF"/>
        <w:ind w:firstLine="709"/>
        <w:jc w:val="both"/>
        <w:textAlignment w:val="baseline"/>
        <w:rPr>
          <w:rStyle w:val="s0"/>
          <w:sz w:val="28"/>
          <w:szCs w:val="24"/>
        </w:rPr>
      </w:pPr>
      <w:r w:rsidRPr="00AD1FE1">
        <w:rPr>
          <w:rStyle w:val="s0"/>
          <w:sz w:val="28"/>
          <w:szCs w:val="24"/>
        </w:rPr>
        <w:t>2) надлежащей дистрибьюторской практики (GDP) при закупе лекарственных средств и фармацевтических услуг по оказанию гарантированного объема бесплатной медицинской помощи;</w:t>
      </w:r>
    </w:p>
    <w:p w14:paraId="2E2B9AA3" w14:textId="77777777" w:rsidR="003078DF" w:rsidRPr="00AD1FE1" w:rsidRDefault="003078DF" w:rsidP="005011FE">
      <w:pPr>
        <w:shd w:val="clear" w:color="auto" w:fill="FFFFFF"/>
        <w:ind w:firstLine="709"/>
        <w:jc w:val="both"/>
        <w:textAlignment w:val="baseline"/>
        <w:rPr>
          <w:rStyle w:val="s0"/>
          <w:sz w:val="28"/>
          <w:szCs w:val="24"/>
        </w:rPr>
      </w:pPr>
      <w:r w:rsidRPr="00AD1FE1">
        <w:rPr>
          <w:rStyle w:val="s0"/>
          <w:sz w:val="28"/>
          <w:szCs w:val="24"/>
        </w:rPr>
        <w:t>3) надлежащей аптечной практики (GPP) при закупе фармацевтических услуг.</w:t>
      </w:r>
    </w:p>
    <w:p w14:paraId="59D83947" w14:textId="77777777" w:rsidR="003078DF" w:rsidRPr="00AD1FE1" w:rsidRDefault="003078DF" w:rsidP="00B012FC">
      <w:pPr>
        <w:pStyle w:val="af6"/>
        <w:numPr>
          <w:ilvl w:val="0"/>
          <w:numId w:val="16"/>
        </w:numPr>
        <w:shd w:val="clear" w:color="auto" w:fill="FFFFFF"/>
        <w:spacing w:after="0" w:line="240" w:lineRule="auto"/>
        <w:ind w:left="0" w:firstLine="709"/>
        <w:jc w:val="both"/>
        <w:textAlignment w:val="baseline"/>
        <w:rPr>
          <w:rStyle w:val="s0"/>
          <w:sz w:val="28"/>
          <w:szCs w:val="24"/>
          <w:lang w:eastAsia="ru-RU"/>
        </w:rPr>
      </w:pPr>
      <w:r w:rsidRPr="00AD1FE1">
        <w:rPr>
          <w:rStyle w:val="s0"/>
          <w:sz w:val="28"/>
          <w:szCs w:val="24"/>
          <w:lang w:eastAsia="ru-RU"/>
        </w:rPr>
        <w:t xml:space="preserve"> Для получения преимущества на заключение договора закупа или договора поставки к заявке:</w:t>
      </w:r>
    </w:p>
    <w:p w14:paraId="571A3F5E" w14:textId="77777777" w:rsidR="003078DF" w:rsidRPr="00AD1FE1" w:rsidRDefault="003078DF" w:rsidP="005011FE">
      <w:pPr>
        <w:shd w:val="clear" w:color="auto" w:fill="FFFFFF"/>
        <w:ind w:firstLine="709"/>
        <w:jc w:val="both"/>
        <w:textAlignment w:val="baseline"/>
        <w:rPr>
          <w:rStyle w:val="s0"/>
          <w:sz w:val="28"/>
          <w:szCs w:val="24"/>
        </w:rPr>
      </w:pPr>
      <w:r w:rsidRPr="00AD1FE1">
        <w:rPr>
          <w:rStyle w:val="s0"/>
          <w:sz w:val="28"/>
          <w:szCs w:val="24"/>
        </w:rPr>
        <w:t>1) отечественные товаропроизводители при закупе лекарственных средств и заключении долгосрочных договоров поставки лекарственных средств прикладывают сертификат о соответствии объекта и производства требованиям надлежащей производственной практики (GMP), полученный в соответствии с требованиями законодательства в области здравоохранения Республики Казахстан;</w:t>
      </w:r>
    </w:p>
    <w:p w14:paraId="24FDEC8A" w14:textId="77777777" w:rsidR="003078DF" w:rsidRPr="00AD1FE1" w:rsidRDefault="003078DF" w:rsidP="005011FE">
      <w:pPr>
        <w:shd w:val="clear" w:color="auto" w:fill="FFFFFF"/>
        <w:ind w:firstLine="709"/>
        <w:jc w:val="both"/>
        <w:textAlignment w:val="baseline"/>
        <w:rPr>
          <w:rStyle w:val="s0"/>
          <w:sz w:val="28"/>
          <w:szCs w:val="24"/>
        </w:rPr>
      </w:pPr>
      <w:r w:rsidRPr="00AD1FE1">
        <w:rPr>
          <w:rStyle w:val="s0"/>
          <w:sz w:val="28"/>
          <w:szCs w:val="24"/>
        </w:rPr>
        <w:t>2) потенциальные поставщики при закупе лекарственных средств, медицинских изделий и фармацевтических услуг прикладывают сертификат о соответствии объекта требованиям надлежащей дистрибьюторской практики (GDP), полученный в соответствии с требованиями законодательства в области здравоохранения Республики Казахстан;</w:t>
      </w:r>
    </w:p>
    <w:p w14:paraId="3C68397B" w14:textId="77777777" w:rsidR="003078DF" w:rsidRPr="00AD1FE1" w:rsidRDefault="003078DF" w:rsidP="005011FE">
      <w:pPr>
        <w:shd w:val="clear" w:color="auto" w:fill="FFFFFF"/>
        <w:ind w:firstLine="709"/>
        <w:jc w:val="both"/>
        <w:textAlignment w:val="baseline"/>
        <w:rPr>
          <w:rStyle w:val="s0"/>
          <w:sz w:val="28"/>
          <w:szCs w:val="24"/>
        </w:rPr>
      </w:pPr>
      <w:r w:rsidRPr="00AD1FE1">
        <w:rPr>
          <w:rStyle w:val="s0"/>
          <w:sz w:val="28"/>
          <w:szCs w:val="24"/>
        </w:rPr>
        <w:t>3) потенциальные поставщики и (или) их соисполнители при закупе фармацевтических услуг прикладывают сертификат о соответствии объекта требованиям надлежащей аптечной практики (GPP), полученный в соответствии с требованиями законодательства в области здравоохранения Республики Казахстан.</w:t>
      </w:r>
    </w:p>
    <w:p w14:paraId="05720B3D" w14:textId="77777777" w:rsidR="003078DF" w:rsidRPr="00AD1FE1" w:rsidRDefault="003078DF" w:rsidP="00B012FC">
      <w:pPr>
        <w:pStyle w:val="af6"/>
        <w:numPr>
          <w:ilvl w:val="0"/>
          <w:numId w:val="16"/>
        </w:numPr>
        <w:shd w:val="clear" w:color="auto" w:fill="FFFFFF"/>
        <w:spacing w:after="0" w:line="240" w:lineRule="auto"/>
        <w:ind w:left="0" w:firstLine="709"/>
        <w:jc w:val="both"/>
        <w:textAlignment w:val="baseline"/>
        <w:rPr>
          <w:rStyle w:val="s0"/>
          <w:sz w:val="28"/>
          <w:szCs w:val="24"/>
          <w:lang w:eastAsia="ru-RU"/>
        </w:rPr>
      </w:pPr>
      <w:r w:rsidRPr="00AD1FE1">
        <w:rPr>
          <w:rStyle w:val="s0"/>
          <w:sz w:val="28"/>
          <w:szCs w:val="24"/>
          <w:lang w:eastAsia="ru-RU"/>
        </w:rPr>
        <w:t xml:space="preserve"> Если в закупе по лоту участвует только один потенциальный поставщик, представивший заявку, соответствующую условиям объявления или приглашения на закуп и требованиям настоящих Правил, и сертификат о соответствии объекта требованиям надлежащей производственной практики (GMP) или надлежащей дистрибьюторской практики (GDP), такой потенциальный </w:t>
      </w:r>
      <w:r w:rsidRPr="00AD1FE1">
        <w:rPr>
          <w:rStyle w:val="s0"/>
          <w:sz w:val="28"/>
          <w:szCs w:val="24"/>
          <w:lang w:eastAsia="ru-RU"/>
        </w:rPr>
        <w:lastRenderedPageBreak/>
        <w:t>поставщик признается победителем, а заявки других потенциальных поставщиков автоматически отклоняются.</w:t>
      </w:r>
    </w:p>
    <w:p w14:paraId="0325D7B0" w14:textId="77777777" w:rsidR="003078DF" w:rsidRPr="00AD1FE1" w:rsidRDefault="003078DF" w:rsidP="00B012FC">
      <w:pPr>
        <w:pStyle w:val="af6"/>
        <w:numPr>
          <w:ilvl w:val="0"/>
          <w:numId w:val="16"/>
        </w:numPr>
        <w:shd w:val="clear" w:color="auto" w:fill="FFFFFF"/>
        <w:spacing w:after="0" w:line="240" w:lineRule="auto"/>
        <w:ind w:left="0" w:firstLine="709"/>
        <w:jc w:val="both"/>
        <w:textAlignment w:val="baseline"/>
        <w:rPr>
          <w:rStyle w:val="s0"/>
          <w:sz w:val="28"/>
          <w:szCs w:val="24"/>
          <w:lang w:eastAsia="ru-RU"/>
        </w:rPr>
      </w:pPr>
      <w:r w:rsidRPr="00AD1FE1">
        <w:rPr>
          <w:rStyle w:val="s0"/>
          <w:sz w:val="28"/>
          <w:szCs w:val="24"/>
          <w:lang w:eastAsia="ru-RU"/>
        </w:rPr>
        <w:t xml:space="preserve"> Если в закупе по лоту участвуют два и более потенциальных поставщика, представивших тендерные заявки, соответствующие условиям объявления или приглашения на закуп и требованиям настоящих Правил, и сертификаты о соответствии объектов требованиям надлежащей производственной практики (GMP) или надлежащей дистрибьюторской практики (GDP), то победитель среди них определяется по наименьшей цене, а заявки других потенциальных поставщиков автоматически отклоняются.</w:t>
      </w:r>
    </w:p>
    <w:p w14:paraId="5DD03B13" w14:textId="77777777" w:rsidR="003078DF" w:rsidRPr="00AD1FE1" w:rsidRDefault="003078DF" w:rsidP="00B012FC">
      <w:pPr>
        <w:shd w:val="clear" w:color="auto" w:fill="FFFFFF"/>
        <w:ind w:firstLine="709"/>
        <w:jc w:val="both"/>
        <w:textAlignment w:val="baseline"/>
        <w:rPr>
          <w:rStyle w:val="s0"/>
          <w:sz w:val="28"/>
          <w:szCs w:val="24"/>
        </w:rPr>
      </w:pPr>
      <w:r w:rsidRPr="00AD1FE1">
        <w:rPr>
          <w:rStyle w:val="s0"/>
          <w:sz w:val="28"/>
          <w:szCs w:val="24"/>
        </w:rPr>
        <w:t>Если в закупе по лоту участвуют два и более потенциальных поставщика, представивших регистрационное удостоверение, полностью и в точности соответствующее данным государственного реестра лекарственных средств и (или) медицинских изделий, или номер разрешения (заключения) уполномоченного органа в области здравоохранения на ввоз лекарственного средства и (или) медицинского изделия в Республику Казахстан, преимущественное право предоставляется потенциальным поставщикам, представившим регистрационное удостоверение, полностью и в точности соответствующее данным государственного реестра лекарственных средств и (или) медицинских изделий, при этом победитель среди них определяется по наименьшей цене, а заявки других потенциальных поставщиков автоматически отклоняются.</w:t>
      </w:r>
    </w:p>
    <w:p w14:paraId="18773454" w14:textId="77777777" w:rsidR="005A666A" w:rsidRPr="00AD1FE1" w:rsidRDefault="005A666A" w:rsidP="00B012FC">
      <w:pPr>
        <w:ind w:left="420"/>
        <w:jc w:val="both"/>
        <w:rPr>
          <w:b/>
          <w:sz w:val="28"/>
          <w:szCs w:val="24"/>
        </w:rPr>
      </w:pPr>
    </w:p>
    <w:p w14:paraId="301F3EA0" w14:textId="77777777" w:rsidR="005A666A" w:rsidRPr="00AD1FE1" w:rsidRDefault="005A666A" w:rsidP="005011FE">
      <w:pPr>
        <w:pStyle w:val="af6"/>
        <w:numPr>
          <w:ilvl w:val="0"/>
          <w:numId w:val="3"/>
        </w:numPr>
        <w:spacing w:after="0" w:line="240" w:lineRule="auto"/>
        <w:ind w:left="142" w:firstLine="618"/>
        <w:jc w:val="both"/>
        <w:rPr>
          <w:rFonts w:ascii="Times New Roman" w:hAnsi="Times New Roman"/>
          <w:b/>
          <w:szCs w:val="24"/>
        </w:rPr>
      </w:pPr>
      <w:r w:rsidRPr="00AD1FE1">
        <w:rPr>
          <w:rStyle w:val="s0"/>
          <w:b/>
          <w:sz w:val="28"/>
          <w:szCs w:val="24"/>
        </w:rPr>
        <w:t>Условия внесения, форма, объем и способ гарантийного обеспечения договора закупа</w:t>
      </w:r>
      <w:r w:rsidR="007F54A7">
        <w:rPr>
          <w:rStyle w:val="s0"/>
          <w:b/>
          <w:sz w:val="28"/>
          <w:szCs w:val="24"/>
          <w:lang w:val="kk-KZ"/>
        </w:rPr>
        <w:t>:</w:t>
      </w:r>
    </w:p>
    <w:p w14:paraId="39B25E3C" w14:textId="77777777" w:rsidR="005A666A" w:rsidRPr="00AD1FE1" w:rsidRDefault="005A666A" w:rsidP="00B012FC">
      <w:pPr>
        <w:ind w:firstLine="709"/>
        <w:jc w:val="both"/>
        <w:rPr>
          <w:rStyle w:val="s0"/>
          <w:sz w:val="28"/>
          <w:szCs w:val="24"/>
        </w:rPr>
      </w:pPr>
      <w:r w:rsidRPr="00AD1FE1">
        <w:rPr>
          <w:rStyle w:val="s0"/>
          <w:sz w:val="28"/>
          <w:szCs w:val="24"/>
        </w:rPr>
        <w:t>Обеспечение исполнения договора о закупе может быть предоставлено в виде:</w:t>
      </w:r>
    </w:p>
    <w:p w14:paraId="0AD60309" w14:textId="77777777" w:rsidR="005A666A" w:rsidRPr="00AD1FE1" w:rsidRDefault="005A666A" w:rsidP="00B012FC">
      <w:pPr>
        <w:ind w:firstLine="709"/>
        <w:jc w:val="both"/>
        <w:rPr>
          <w:sz w:val="28"/>
          <w:szCs w:val="24"/>
        </w:rPr>
      </w:pPr>
      <w:r w:rsidRPr="00AD1FE1">
        <w:rPr>
          <w:sz w:val="28"/>
          <w:szCs w:val="24"/>
        </w:rPr>
        <w:t>1) гарантийного денежного взноса, который вносится на банковский счет заказчика;</w:t>
      </w:r>
    </w:p>
    <w:p w14:paraId="4F3F1E93" w14:textId="77777777" w:rsidR="005A666A" w:rsidRPr="00AD1FE1" w:rsidRDefault="005A666A" w:rsidP="00B012FC">
      <w:pPr>
        <w:ind w:firstLine="709"/>
        <w:jc w:val="both"/>
        <w:rPr>
          <w:sz w:val="28"/>
          <w:szCs w:val="24"/>
        </w:rPr>
      </w:pPr>
      <w:r w:rsidRPr="00AD1FE1">
        <w:rPr>
          <w:rStyle w:val="s0"/>
          <w:sz w:val="28"/>
          <w:szCs w:val="24"/>
        </w:rPr>
        <w:t xml:space="preserve">2) банковской гарантии, выданной в соответствии с нормативными правовыми актами Национального Банка Республики Казахстан, </w:t>
      </w:r>
      <w:r w:rsidRPr="00AD1FE1">
        <w:rPr>
          <w:sz w:val="28"/>
          <w:szCs w:val="24"/>
        </w:rPr>
        <w:t xml:space="preserve">согласно Приложению </w:t>
      </w:r>
      <w:r w:rsidR="00587E11">
        <w:rPr>
          <w:sz w:val="28"/>
          <w:szCs w:val="24"/>
        </w:rPr>
        <w:t>6</w:t>
      </w:r>
      <w:r w:rsidRPr="00AD1FE1">
        <w:rPr>
          <w:sz w:val="28"/>
          <w:szCs w:val="24"/>
        </w:rPr>
        <w:t xml:space="preserve"> к настоящей Тендерной документации.</w:t>
      </w:r>
    </w:p>
    <w:p w14:paraId="59521662" w14:textId="13030AE6" w:rsidR="005A666A" w:rsidRPr="00AD1FE1" w:rsidRDefault="005A666A" w:rsidP="00B012FC">
      <w:pPr>
        <w:ind w:firstLine="709"/>
        <w:jc w:val="both"/>
        <w:rPr>
          <w:sz w:val="28"/>
          <w:szCs w:val="24"/>
        </w:rPr>
      </w:pPr>
      <w:r w:rsidRPr="00AD1FE1">
        <w:rPr>
          <w:sz w:val="28"/>
          <w:szCs w:val="24"/>
        </w:rPr>
        <w:t xml:space="preserve">Гарантийное обеспечение тендерной заявки в виде залога денег вносится потенциальным поставщиком на следующий банковский счет: </w:t>
      </w:r>
      <w:r w:rsidR="00343F13" w:rsidRPr="00343F13">
        <w:rPr>
          <w:b/>
          <w:sz w:val="28"/>
          <w:szCs w:val="24"/>
          <w:lang w:val="kk-KZ"/>
        </w:rPr>
        <w:t>БИН 990140001382, ИИК KZ3796510F0007531025, БИК IRTYKZKA</w:t>
      </w:r>
      <w:r w:rsidR="00343F13">
        <w:rPr>
          <w:b/>
          <w:sz w:val="28"/>
          <w:szCs w:val="24"/>
          <w:lang w:val="kk-KZ"/>
        </w:rPr>
        <w:t>.</w:t>
      </w:r>
      <w:r w:rsidR="00106389" w:rsidRPr="00AD1FE1">
        <w:rPr>
          <w:b/>
          <w:sz w:val="28"/>
          <w:szCs w:val="24"/>
          <w:lang w:val="kk-KZ"/>
        </w:rPr>
        <w:t xml:space="preserve"> </w:t>
      </w:r>
      <w:r w:rsidRPr="00AD1FE1">
        <w:rPr>
          <w:rStyle w:val="s0"/>
          <w:sz w:val="28"/>
          <w:szCs w:val="24"/>
        </w:rPr>
        <w:t>Гарантийное обеспечение составляет три процента от цены договора закупа.</w:t>
      </w:r>
    </w:p>
    <w:p w14:paraId="3D318857" w14:textId="77777777" w:rsidR="005A666A" w:rsidRPr="00AD1FE1" w:rsidRDefault="005A666A" w:rsidP="00B012FC">
      <w:pPr>
        <w:ind w:firstLine="709"/>
        <w:jc w:val="both"/>
        <w:rPr>
          <w:sz w:val="28"/>
          <w:szCs w:val="24"/>
        </w:rPr>
      </w:pPr>
      <w:r w:rsidRPr="00AD1FE1">
        <w:rPr>
          <w:rStyle w:val="s0"/>
          <w:sz w:val="28"/>
          <w:szCs w:val="24"/>
        </w:rPr>
        <w:t xml:space="preserve"> Гарантийное обеспечение не вносится, если цена договора закупа или договора на оказание фармацевтических услуг не превышает </w:t>
      </w:r>
      <w:r w:rsidR="007F54A7" w:rsidRPr="00AD1FE1">
        <w:rPr>
          <w:rStyle w:val="s0"/>
          <w:sz w:val="28"/>
          <w:szCs w:val="24"/>
        </w:rPr>
        <w:t>двух тысячекратного</w:t>
      </w:r>
      <w:r w:rsidR="007F54A7">
        <w:rPr>
          <w:rStyle w:val="s0"/>
          <w:sz w:val="28"/>
          <w:szCs w:val="24"/>
        </w:rPr>
        <w:t xml:space="preserve"> </w:t>
      </w:r>
      <w:r w:rsidRPr="00AD1FE1">
        <w:rPr>
          <w:rStyle w:val="s0"/>
          <w:sz w:val="28"/>
          <w:szCs w:val="24"/>
        </w:rPr>
        <w:t>размера месячного расчетного показателя на соответствующий финансовый год.</w:t>
      </w:r>
      <w:bookmarkStart w:id="8" w:name="SUB7100"/>
      <w:bookmarkStart w:id="9" w:name="SUB7200"/>
      <w:bookmarkEnd w:id="8"/>
      <w:bookmarkEnd w:id="9"/>
    </w:p>
    <w:p w14:paraId="30484A2C" w14:textId="77777777" w:rsidR="005A666A" w:rsidRPr="00AD1FE1" w:rsidRDefault="005A666A" w:rsidP="00B012FC">
      <w:pPr>
        <w:ind w:firstLine="709"/>
        <w:jc w:val="both"/>
        <w:rPr>
          <w:sz w:val="28"/>
          <w:szCs w:val="24"/>
          <w:lang w:val="kk-KZ"/>
        </w:rPr>
      </w:pPr>
      <w:bookmarkStart w:id="10" w:name="SUB7300"/>
      <w:bookmarkEnd w:id="10"/>
      <w:r w:rsidRPr="00AD1FE1">
        <w:rPr>
          <w:rStyle w:val="s0"/>
          <w:sz w:val="28"/>
          <w:szCs w:val="24"/>
        </w:rPr>
        <w:t xml:space="preserve"> Гарантийное обеспечение исполнения договора закупа вносится поставщиком не позднее десяти рабочих дней со дня его вступления в силу, если им не предусмотрено иное.</w:t>
      </w:r>
    </w:p>
    <w:p w14:paraId="60524848" w14:textId="77777777" w:rsidR="005A666A" w:rsidRPr="00AD1FE1" w:rsidRDefault="005A666A" w:rsidP="00B012FC">
      <w:pPr>
        <w:ind w:firstLine="709"/>
        <w:jc w:val="both"/>
        <w:rPr>
          <w:b/>
          <w:sz w:val="28"/>
          <w:szCs w:val="24"/>
        </w:rPr>
      </w:pPr>
      <w:r w:rsidRPr="00AD1FE1">
        <w:rPr>
          <w:rStyle w:val="s1"/>
          <w:b w:val="0"/>
          <w:sz w:val="28"/>
          <w:szCs w:val="24"/>
        </w:rPr>
        <w:t xml:space="preserve"> Порядок заключения договора закупа в соответствии с Правилами.</w:t>
      </w:r>
    </w:p>
    <w:p w14:paraId="4FABEB3D" w14:textId="77777777" w:rsidR="0013418D" w:rsidRPr="00AD1FE1" w:rsidRDefault="0013418D" w:rsidP="00B012FC">
      <w:pPr>
        <w:pStyle w:val="Iauiue"/>
        <w:widowControl/>
        <w:ind w:firstLine="567"/>
        <w:jc w:val="both"/>
        <w:rPr>
          <w:b/>
          <w:sz w:val="28"/>
          <w:szCs w:val="24"/>
        </w:rPr>
      </w:pPr>
    </w:p>
    <w:p w14:paraId="116C7162" w14:textId="77777777" w:rsidR="004E50C8" w:rsidRDefault="004E50C8" w:rsidP="008629D6">
      <w:pPr>
        <w:pStyle w:val="Iauiue"/>
        <w:widowControl/>
        <w:ind w:firstLine="567"/>
        <w:jc w:val="center"/>
        <w:rPr>
          <w:b/>
          <w:sz w:val="24"/>
          <w:szCs w:val="24"/>
          <w:lang w:val="kk-KZ"/>
        </w:rPr>
      </w:pPr>
    </w:p>
    <w:p w14:paraId="08467780" w14:textId="77777777" w:rsidR="004E50C8" w:rsidRDefault="004E50C8" w:rsidP="008629D6">
      <w:pPr>
        <w:pStyle w:val="Iauiue"/>
        <w:widowControl/>
        <w:ind w:firstLine="567"/>
        <w:jc w:val="center"/>
        <w:rPr>
          <w:b/>
          <w:sz w:val="24"/>
          <w:szCs w:val="24"/>
          <w:lang w:val="kk-KZ"/>
        </w:rPr>
      </w:pPr>
    </w:p>
    <w:p w14:paraId="12631423" w14:textId="77777777" w:rsidR="004E50C8" w:rsidRDefault="004E50C8" w:rsidP="008629D6">
      <w:pPr>
        <w:pStyle w:val="Iauiue"/>
        <w:widowControl/>
        <w:ind w:firstLine="567"/>
        <w:jc w:val="center"/>
        <w:rPr>
          <w:b/>
          <w:sz w:val="24"/>
          <w:szCs w:val="24"/>
          <w:lang w:val="kk-KZ"/>
        </w:rPr>
      </w:pPr>
    </w:p>
    <w:p w14:paraId="32CAE2B4" w14:textId="77777777" w:rsidR="009053AB" w:rsidRPr="00C12D02" w:rsidRDefault="009053AB" w:rsidP="003F5D6E">
      <w:pPr>
        <w:rPr>
          <w:b/>
          <w:sz w:val="22"/>
          <w:szCs w:val="22"/>
        </w:rPr>
        <w:sectPr w:rsidR="009053AB" w:rsidRPr="00C12D02" w:rsidSect="003F5D6E">
          <w:headerReference w:type="default" r:id="rId23"/>
          <w:footerReference w:type="first" r:id="rId24"/>
          <w:pgSz w:w="11906" w:h="16838"/>
          <w:pgMar w:top="1418" w:right="851" w:bottom="709" w:left="851" w:header="709" w:footer="709" w:gutter="0"/>
          <w:cols w:space="708"/>
          <w:titlePg/>
          <w:docGrid w:linePitch="360"/>
        </w:sectPr>
      </w:pPr>
    </w:p>
    <w:p w14:paraId="2C67E24B" w14:textId="46FD8720" w:rsidR="00DB04DA" w:rsidRPr="00307A59" w:rsidRDefault="003F5D6E" w:rsidP="003F5D6E">
      <w:pPr>
        <w:rPr>
          <w:bCs/>
          <w:i/>
        </w:rPr>
      </w:pPr>
      <w:r>
        <w:rPr>
          <w:bCs/>
          <w:i/>
        </w:rPr>
        <w:lastRenderedPageBreak/>
        <w:t xml:space="preserve">                                                                                                                                                                     </w:t>
      </w:r>
      <w:r w:rsidR="00DB04DA" w:rsidRPr="00307A59">
        <w:rPr>
          <w:bCs/>
          <w:i/>
        </w:rPr>
        <w:t xml:space="preserve">Приложение </w:t>
      </w:r>
      <w:r w:rsidR="00DB04DA">
        <w:rPr>
          <w:bCs/>
          <w:i/>
        </w:rPr>
        <w:t>3</w:t>
      </w:r>
    </w:p>
    <w:p w14:paraId="286114FD" w14:textId="77777777" w:rsidR="00DB04DA" w:rsidRDefault="00DB04DA" w:rsidP="00DB04DA">
      <w:pPr>
        <w:jc w:val="right"/>
        <w:rPr>
          <w:bCs/>
          <w:i/>
        </w:rPr>
      </w:pPr>
      <w:r w:rsidRPr="00307A59">
        <w:rPr>
          <w:bCs/>
          <w:i/>
        </w:rPr>
        <w:t>к Тендерной документации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689"/>
        <w:gridCol w:w="3978"/>
      </w:tblGrid>
      <w:tr w:rsidR="00DB04DA" w:rsidRPr="00C0511F" w14:paraId="3A91C049" w14:textId="77777777" w:rsidTr="00B11819">
        <w:trPr>
          <w:trHeight w:val="30"/>
          <w:tblCellSpacing w:w="0" w:type="auto"/>
        </w:trPr>
        <w:tc>
          <w:tcPr>
            <w:tcW w:w="56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A63826" w14:textId="77777777" w:rsidR="00DB04DA" w:rsidRDefault="00DB04DA" w:rsidP="00DB04DA">
            <w:pPr>
              <w:jc w:val="center"/>
            </w:pPr>
            <w:r>
              <w:rPr>
                <w:color w:val="000000"/>
              </w:rPr>
              <w:t> </w:t>
            </w:r>
          </w:p>
        </w:tc>
        <w:tc>
          <w:tcPr>
            <w:tcW w:w="397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6C4E4FE" w14:textId="77777777" w:rsidR="00DB04DA" w:rsidRPr="00C0511F" w:rsidRDefault="00DB04DA" w:rsidP="00587E11">
            <w:pPr>
              <w:jc w:val="right"/>
              <w:rPr>
                <w:sz w:val="24"/>
                <w:szCs w:val="24"/>
              </w:rPr>
            </w:pPr>
            <w:r w:rsidRPr="00C0511F">
              <w:rPr>
                <w:color w:val="000000"/>
                <w:sz w:val="24"/>
                <w:szCs w:val="24"/>
              </w:rPr>
              <w:t>(Кому) ___________________</w:t>
            </w:r>
            <w:r w:rsidRPr="00C0511F">
              <w:rPr>
                <w:sz w:val="24"/>
                <w:szCs w:val="24"/>
              </w:rPr>
              <w:br/>
            </w:r>
            <w:r w:rsidRPr="00C0511F">
              <w:rPr>
                <w:color w:val="000000"/>
                <w:sz w:val="24"/>
                <w:szCs w:val="24"/>
              </w:rPr>
              <w:t>(наименование заказчика,</w:t>
            </w:r>
            <w:r w:rsidRPr="00C0511F">
              <w:rPr>
                <w:sz w:val="24"/>
                <w:szCs w:val="24"/>
              </w:rPr>
              <w:br/>
            </w:r>
            <w:r w:rsidRPr="00C0511F">
              <w:rPr>
                <w:color w:val="000000"/>
                <w:sz w:val="24"/>
                <w:szCs w:val="24"/>
              </w:rPr>
              <w:t>организатора закупа)</w:t>
            </w:r>
          </w:p>
        </w:tc>
      </w:tr>
    </w:tbl>
    <w:p w14:paraId="0CF7E4A3" w14:textId="77777777" w:rsidR="00B11819" w:rsidRPr="00B11819" w:rsidRDefault="00B11819" w:rsidP="00B11819">
      <w:pPr>
        <w:pStyle w:val="3"/>
        <w:shd w:val="clear" w:color="auto" w:fill="FFFFFF"/>
        <w:spacing w:before="225" w:after="135" w:line="390" w:lineRule="atLeast"/>
        <w:textAlignment w:val="baseline"/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</w:pPr>
      <w:r w:rsidRPr="00B11819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Заявка на участие в тендере</w:t>
      </w:r>
    </w:p>
    <w:p w14:paraId="1D0AFE23" w14:textId="0AFE9285" w:rsidR="00B11819" w:rsidRPr="00B11819" w:rsidRDefault="00B11819" w:rsidP="00B11819">
      <w:pPr>
        <w:pStyle w:val="af3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</w:rPr>
      </w:pPr>
      <w:r w:rsidRPr="00B11819">
        <w:rPr>
          <w:color w:val="000000"/>
        </w:rPr>
        <w:t>___________________________________________________</w:t>
      </w:r>
      <w:r w:rsidRPr="00B11819">
        <w:rPr>
          <w:color w:val="000000"/>
        </w:rPr>
        <w:br/>
        <w:t>(наименование потенциального поставщика),</w:t>
      </w:r>
      <w:r w:rsidRPr="00B11819">
        <w:rPr>
          <w:color w:val="000000"/>
        </w:rPr>
        <w:br/>
        <w:t>рассмотрев объявление/ тендерную документацию по проведению тендера №</w:t>
      </w:r>
      <w:r w:rsidRPr="00B11819">
        <w:rPr>
          <w:color w:val="000000"/>
        </w:rPr>
        <w:br/>
        <w:t>__________________________________________________________________,</w:t>
      </w:r>
      <w:r w:rsidRPr="00B11819">
        <w:rPr>
          <w:color w:val="000000"/>
        </w:rPr>
        <w:br/>
        <w:t>(название тендера)</w:t>
      </w:r>
      <w:r w:rsidRPr="00B11819">
        <w:rPr>
          <w:color w:val="000000"/>
        </w:rPr>
        <w:br/>
        <w:t>получение которой настоящим удостоверяется (указывается, если получена</w:t>
      </w:r>
      <w:r w:rsidRPr="00B11819">
        <w:rPr>
          <w:color w:val="000000"/>
        </w:rPr>
        <w:br/>
        <w:t>тендерная документация), настоящей</w:t>
      </w:r>
      <w:r w:rsidRPr="00B11819">
        <w:rPr>
          <w:color w:val="000000"/>
        </w:rPr>
        <w:br/>
        <w:t>заявкой выражает согласие осуществить поставку лекарственных средств</w:t>
      </w:r>
      <w:r w:rsidRPr="00B11819">
        <w:rPr>
          <w:color w:val="000000"/>
        </w:rPr>
        <w:br/>
        <w:t>/медицинских изделий/фармацевтических услуг в соответствии с условиями</w:t>
      </w:r>
      <w:r w:rsidRPr="00B11819">
        <w:rPr>
          <w:color w:val="000000"/>
        </w:rPr>
        <w:br/>
        <w:t>объявления/тендерной документацией по следующим лотам:</w:t>
      </w:r>
      <w:r w:rsidRPr="00B11819">
        <w:rPr>
          <w:color w:val="000000"/>
        </w:rPr>
        <w:br/>
        <w:t>1) ________________ (номер лота) ____________________________________</w:t>
      </w:r>
      <w:r w:rsidRPr="00B11819">
        <w:rPr>
          <w:color w:val="000000"/>
        </w:rPr>
        <w:br/>
        <w:t>(подробное описание лекарственных средств/медицинских изделий/</w:t>
      </w:r>
      <w:r w:rsidRPr="00B11819">
        <w:rPr>
          <w:color w:val="000000"/>
        </w:rPr>
        <w:br/>
        <w:t>фармацевтических услуг)</w:t>
      </w:r>
      <w:r w:rsidRPr="00B11819">
        <w:rPr>
          <w:color w:val="000000"/>
        </w:rPr>
        <w:br/>
        <w:t>2) __________________ (номер лота) __________________________________</w:t>
      </w:r>
      <w:r w:rsidRPr="00B11819">
        <w:rPr>
          <w:color w:val="000000"/>
        </w:rPr>
        <w:br/>
        <w:t>(подробное описание лекарственных средств/медицинских изделий/</w:t>
      </w:r>
      <w:r w:rsidRPr="00B11819">
        <w:rPr>
          <w:color w:val="000000"/>
        </w:rPr>
        <w:br/>
        <w:t>фармацевтических услуг)</w:t>
      </w:r>
      <w:r w:rsidRPr="00B11819">
        <w:rPr>
          <w:color w:val="000000"/>
        </w:rPr>
        <w:br/>
        <w:t>в соответствии с условиями, правил организации и проведения закупа лекарственных</w:t>
      </w:r>
      <w:r w:rsidRPr="00B11819">
        <w:rPr>
          <w:color w:val="000000"/>
        </w:rPr>
        <w:br/>
        <w:t>средств, медицинских изделий и специализированных лечебных продуктов в рамках</w:t>
      </w:r>
      <w:r w:rsidRPr="00B11819">
        <w:rPr>
          <w:color w:val="000000"/>
        </w:rPr>
        <w:br/>
        <w:t>гарантированного объема бесплатной медицинской помощи, дополнительного объема</w:t>
      </w:r>
      <w:r w:rsidRPr="00B11819">
        <w:rPr>
          <w:color w:val="000000"/>
        </w:rPr>
        <w:br/>
        <w:t>медицинской помощи для лиц, содержащихся в следственных изоляторах</w:t>
      </w:r>
      <w:r w:rsidRPr="00B11819">
        <w:rPr>
          <w:color w:val="000000"/>
        </w:rPr>
        <w:br/>
        <w:t>и учреждениях уголовно-исполнительной (пенитенциарной) системы, за счет</w:t>
      </w:r>
      <w:r w:rsidRPr="00B11819">
        <w:rPr>
          <w:color w:val="000000"/>
        </w:rPr>
        <w:br/>
        <w:t>бюджетных средств и (или) в системе обязательного социального медицинского</w:t>
      </w:r>
      <w:r w:rsidRPr="00B11819">
        <w:rPr>
          <w:color w:val="000000"/>
        </w:rPr>
        <w:br/>
        <w:t>страхования, фармацевтических услуг (далее – Правила).</w:t>
      </w:r>
      <w:r w:rsidRPr="00B11819">
        <w:rPr>
          <w:color w:val="000000"/>
        </w:rPr>
        <w:br/>
        <w:t>Потенциальный поставщик подтверждает, что ознакомлен с условиями,</w:t>
      </w:r>
      <w:r w:rsidRPr="00B11819">
        <w:rPr>
          <w:color w:val="000000"/>
        </w:rPr>
        <w:br/>
        <w:t>предусмотренными Правилами, и осведомлен об ответственности за предоставление</w:t>
      </w:r>
      <w:r w:rsidRPr="00B11819">
        <w:rPr>
          <w:color w:val="000000"/>
        </w:rPr>
        <w:br/>
        <w:t>конкурсной комиссии недостоверных сведений о своей правомочности,</w:t>
      </w:r>
      <w:r w:rsidRPr="00B11819">
        <w:rPr>
          <w:color w:val="000000"/>
        </w:rPr>
        <w:br/>
        <w:t>квалификации, качественных и иных характеристиках поставки медицинской</w:t>
      </w:r>
      <w:r w:rsidRPr="00B11819">
        <w:rPr>
          <w:color w:val="000000"/>
        </w:rPr>
        <w:br/>
        <w:t>техники, а также иных ограничениях, предусмотренных действующим</w:t>
      </w:r>
      <w:r w:rsidRPr="00B11819">
        <w:rPr>
          <w:color w:val="000000"/>
        </w:rPr>
        <w:br/>
        <w:t>законодательством Республики Казахстан.</w:t>
      </w:r>
      <w:r w:rsidRPr="00B11819">
        <w:rPr>
          <w:color w:val="000000"/>
        </w:rPr>
        <w:br/>
        <w:t>Потенциальный поставщик подтверждает достоверность сведений в данной заявке</w:t>
      </w:r>
      <w:r w:rsidRPr="00B11819">
        <w:rPr>
          <w:color w:val="000000"/>
        </w:rPr>
        <w:br/>
        <w:t>и прилагаемых к ней документов:</w:t>
      </w:r>
    </w:p>
    <w:tbl>
      <w:tblPr>
        <w:tblW w:w="8297" w:type="dxa"/>
        <w:tblBorders>
          <w:top w:val="single" w:sz="6" w:space="0" w:color="CFCFCF"/>
          <w:left w:val="single" w:sz="6" w:space="0" w:color="CFCFCF"/>
          <w:bottom w:val="single" w:sz="6" w:space="0" w:color="CFCFCF"/>
          <w:right w:val="single" w:sz="6" w:space="0" w:color="CFCFCF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06"/>
        <w:gridCol w:w="3939"/>
        <w:gridCol w:w="2552"/>
      </w:tblGrid>
      <w:tr w:rsidR="00B11819" w:rsidRPr="00B11819" w14:paraId="3A682C17" w14:textId="77777777" w:rsidTr="00B11819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9C442AC" w14:textId="77777777" w:rsidR="00B11819" w:rsidRPr="00B11819" w:rsidRDefault="00B11819">
            <w:pPr>
              <w:pStyle w:val="af3"/>
              <w:spacing w:before="0" w:beforeAutospacing="0" w:after="360" w:afterAutospacing="0" w:line="285" w:lineRule="atLeast"/>
              <w:textAlignment w:val="baseline"/>
              <w:rPr>
                <w:color w:val="000000"/>
              </w:rPr>
            </w:pPr>
            <w:r w:rsidRPr="00B11819">
              <w:rPr>
                <w:color w:val="000000"/>
              </w:rPr>
              <w:t>№ п\п</w:t>
            </w:r>
          </w:p>
        </w:tc>
        <w:tc>
          <w:tcPr>
            <w:tcW w:w="393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93E9365" w14:textId="77777777" w:rsidR="00B11819" w:rsidRPr="00B11819" w:rsidRDefault="00B11819">
            <w:pPr>
              <w:pStyle w:val="af3"/>
              <w:spacing w:before="0" w:beforeAutospacing="0" w:after="360" w:afterAutospacing="0" w:line="285" w:lineRule="atLeast"/>
              <w:textAlignment w:val="baseline"/>
              <w:rPr>
                <w:color w:val="000000"/>
              </w:rPr>
            </w:pPr>
            <w:r w:rsidRPr="00B11819">
              <w:rPr>
                <w:color w:val="000000"/>
              </w:rPr>
              <w:t>Наименование документа</w:t>
            </w:r>
          </w:p>
        </w:tc>
        <w:tc>
          <w:tcPr>
            <w:tcW w:w="255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0A94FD3" w14:textId="77777777" w:rsidR="00B11819" w:rsidRPr="00B11819" w:rsidRDefault="00B11819">
            <w:pPr>
              <w:pStyle w:val="af3"/>
              <w:spacing w:before="0" w:beforeAutospacing="0" w:after="360" w:afterAutospacing="0" w:line="285" w:lineRule="atLeast"/>
              <w:textAlignment w:val="baseline"/>
              <w:rPr>
                <w:color w:val="000000"/>
              </w:rPr>
            </w:pPr>
            <w:r w:rsidRPr="00B11819">
              <w:rPr>
                <w:color w:val="000000"/>
              </w:rPr>
              <w:t>Количество листов</w:t>
            </w:r>
          </w:p>
        </w:tc>
      </w:tr>
      <w:tr w:rsidR="00B11819" w:rsidRPr="00B11819" w14:paraId="4092D7E8" w14:textId="77777777" w:rsidTr="00B11819">
        <w:trPr>
          <w:trHeight w:val="34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9705169" w14:textId="77777777" w:rsidR="00B11819" w:rsidRPr="00B11819" w:rsidRDefault="00B11819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93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4F007ED" w14:textId="77777777" w:rsidR="00B11819" w:rsidRPr="00B11819" w:rsidRDefault="00B11819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76D06AF" w14:textId="77777777" w:rsidR="00B11819" w:rsidRPr="00B11819" w:rsidRDefault="00B11819">
            <w:pPr>
              <w:rPr>
                <w:color w:val="000000"/>
                <w:sz w:val="24"/>
                <w:szCs w:val="24"/>
              </w:rPr>
            </w:pPr>
          </w:p>
          <w:p w14:paraId="6CA63D84" w14:textId="4F03211A" w:rsidR="00B11819" w:rsidRPr="00B11819" w:rsidRDefault="00B11819">
            <w:pPr>
              <w:rPr>
                <w:color w:val="000000"/>
                <w:sz w:val="24"/>
                <w:szCs w:val="24"/>
              </w:rPr>
            </w:pPr>
          </w:p>
        </w:tc>
      </w:tr>
    </w:tbl>
    <w:p w14:paraId="5C71A8EF" w14:textId="77777777" w:rsidR="00B11819" w:rsidRPr="00B11819" w:rsidRDefault="00B11819" w:rsidP="00B11819">
      <w:pPr>
        <w:pStyle w:val="af3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</w:rPr>
      </w:pPr>
      <w:r w:rsidRPr="00B11819">
        <w:rPr>
          <w:color w:val="000000"/>
        </w:rPr>
        <w:t>      Настоящая заявка действует до подведения итогов тендера.</w:t>
      </w:r>
      <w:r w:rsidRPr="00B11819">
        <w:rPr>
          <w:color w:val="000000"/>
        </w:rPr>
        <w:br/>
        <w:t>Должность, Ф.И.О. (при его наличии) и подпись лица, имеющего полномочия</w:t>
      </w:r>
      <w:r w:rsidRPr="00B11819">
        <w:rPr>
          <w:color w:val="000000"/>
        </w:rPr>
        <w:br/>
        <w:t>подписать тендерную заявку от имени и по поручению</w:t>
      </w:r>
      <w:r w:rsidRPr="00B11819">
        <w:rPr>
          <w:color w:val="000000"/>
        </w:rPr>
        <w:br/>
        <w:t>___________________________ (наименование потенциального поставщика)</w:t>
      </w:r>
    </w:p>
    <w:tbl>
      <w:tblPr>
        <w:tblW w:w="1338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10"/>
        <w:gridCol w:w="6570"/>
      </w:tblGrid>
      <w:tr w:rsidR="00B11819" w14:paraId="3D2F6569" w14:textId="77777777" w:rsidTr="00B1181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F6AC7DF" w14:textId="77777777" w:rsidR="00B11819" w:rsidRPr="00B11819" w:rsidRDefault="00B11819">
            <w:pPr>
              <w:pStyle w:val="af3"/>
              <w:spacing w:before="0" w:beforeAutospacing="0" w:after="360" w:afterAutospacing="0" w:line="285" w:lineRule="atLeast"/>
              <w:textAlignment w:val="baseline"/>
              <w:rPr>
                <w:color w:val="000000"/>
              </w:rPr>
            </w:pPr>
            <w:r w:rsidRPr="00B11819">
              <w:rPr>
                <w:color w:val="000000"/>
              </w:rPr>
              <w:lastRenderedPageBreak/>
              <w:t>Печать (при наличии)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E8270D5" w14:textId="77777777" w:rsidR="00B11819" w:rsidRPr="00B11819" w:rsidRDefault="00B11819">
            <w:pPr>
              <w:pStyle w:val="af3"/>
              <w:spacing w:before="0" w:beforeAutospacing="0" w:after="360" w:afterAutospacing="0" w:line="285" w:lineRule="atLeast"/>
              <w:textAlignment w:val="baseline"/>
              <w:rPr>
                <w:color w:val="000000"/>
              </w:rPr>
            </w:pPr>
            <w:r w:rsidRPr="00B11819">
              <w:rPr>
                <w:color w:val="000000"/>
              </w:rPr>
              <w:t>"___" _______ 20__г.</w:t>
            </w:r>
          </w:p>
        </w:tc>
      </w:tr>
    </w:tbl>
    <w:p w14:paraId="65B60C0F" w14:textId="77777777" w:rsidR="00DB04DA" w:rsidRPr="00C0511F" w:rsidRDefault="00DB04DA" w:rsidP="00DB04DA">
      <w:pPr>
        <w:jc w:val="right"/>
        <w:rPr>
          <w:bCs/>
          <w:i/>
          <w:sz w:val="24"/>
          <w:szCs w:val="24"/>
        </w:rPr>
      </w:pPr>
      <w:r w:rsidRPr="00C0511F">
        <w:rPr>
          <w:bCs/>
          <w:i/>
          <w:sz w:val="24"/>
          <w:szCs w:val="24"/>
        </w:rPr>
        <w:t>Приложение 4</w:t>
      </w:r>
    </w:p>
    <w:p w14:paraId="13F9912A" w14:textId="77777777" w:rsidR="00DB04DA" w:rsidRPr="00C0511F" w:rsidRDefault="00DB04DA" w:rsidP="00DB04DA">
      <w:pPr>
        <w:jc w:val="right"/>
        <w:rPr>
          <w:bCs/>
          <w:i/>
          <w:sz w:val="24"/>
          <w:szCs w:val="24"/>
        </w:rPr>
      </w:pPr>
      <w:r w:rsidRPr="00C0511F">
        <w:rPr>
          <w:bCs/>
          <w:i/>
          <w:sz w:val="24"/>
          <w:szCs w:val="24"/>
        </w:rPr>
        <w:t>к Тендерной документации</w:t>
      </w:r>
    </w:p>
    <w:p w14:paraId="6842B971" w14:textId="77777777" w:rsidR="00DB04DA" w:rsidRPr="00C0511F" w:rsidRDefault="00DB04DA" w:rsidP="00DB04DA">
      <w:pPr>
        <w:pStyle w:val="j15"/>
        <w:shd w:val="clear" w:color="auto" w:fill="FFFFFF"/>
        <w:spacing w:before="0" w:beforeAutospacing="0" w:after="0" w:afterAutospacing="0"/>
        <w:ind w:firstLine="6804"/>
        <w:jc w:val="right"/>
        <w:textAlignment w:val="baseline"/>
      </w:pPr>
    </w:p>
    <w:p w14:paraId="62D1254D" w14:textId="77777777" w:rsidR="00DB04DA" w:rsidRPr="00C0511F" w:rsidRDefault="00DB04DA" w:rsidP="00DB04DA">
      <w:pPr>
        <w:pStyle w:val="j13"/>
        <w:shd w:val="clear" w:color="auto" w:fill="FFFFFF"/>
        <w:spacing w:before="0" w:beforeAutospacing="0" w:after="0" w:afterAutospacing="0"/>
        <w:ind w:firstLine="403"/>
        <w:textAlignment w:val="baseline"/>
      </w:pPr>
      <w:r w:rsidRPr="00C0511F">
        <w:t> </w:t>
      </w:r>
    </w:p>
    <w:p w14:paraId="0C90E17A" w14:textId="77777777" w:rsidR="00DB04DA" w:rsidRPr="00C0511F" w:rsidRDefault="00DB04DA" w:rsidP="00DB04DA">
      <w:pPr>
        <w:pStyle w:val="j13"/>
        <w:shd w:val="clear" w:color="auto" w:fill="FFFFFF"/>
        <w:spacing w:before="0" w:beforeAutospacing="0" w:after="0" w:afterAutospacing="0"/>
        <w:ind w:firstLine="403"/>
        <w:textAlignment w:val="baseline"/>
      </w:pPr>
    </w:p>
    <w:p w14:paraId="2D26CB61" w14:textId="77777777" w:rsidR="00DB04DA" w:rsidRPr="00C0511F" w:rsidRDefault="00DB04DA" w:rsidP="00DB04DA">
      <w:pPr>
        <w:jc w:val="center"/>
        <w:rPr>
          <w:sz w:val="24"/>
          <w:szCs w:val="24"/>
        </w:rPr>
      </w:pPr>
      <w:r w:rsidRPr="00C0511F">
        <w:rPr>
          <w:b/>
          <w:color w:val="000000"/>
          <w:sz w:val="24"/>
          <w:szCs w:val="24"/>
        </w:rPr>
        <w:t>Опись документов, прилагаемых к заявке потенциального поставщика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325"/>
        <w:gridCol w:w="1549"/>
        <w:gridCol w:w="769"/>
        <w:gridCol w:w="1261"/>
        <w:gridCol w:w="2250"/>
        <w:gridCol w:w="2363"/>
        <w:gridCol w:w="1035"/>
      </w:tblGrid>
      <w:tr w:rsidR="00DB04DA" w:rsidRPr="00C0511F" w14:paraId="0C3BBA96" w14:textId="77777777" w:rsidTr="00DB04DA">
        <w:trPr>
          <w:trHeight w:val="30"/>
          <w:tblCellSpacing w:w="0" w:type="auto"/>
        </w:trPr>
        <w:tc>
          <w:tcPr>
            <w:tcW w:w="4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551BB5" w14:textId="77777777" w:rsidR="00DB04DA" w:rsidRPr="00C0511F" w:rsidRDefault="00DB04DA" w:rsidP="00DB04DA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  <w:r w:rsidRPr="00C0511F">
              <w:rPr>
                <w:color w:val="000000"/>
                <w:sz w:val="24"/>
                <w:szCs w:val="24"/>
              </w:rPr>
              <w:t>№</w:t>
            </w:r>
          </w:p>
        </w:tc>
        <w:tc>
          <w:tcPr>
            <w:tcW w:w="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14D5EF" w14:textId="77777777" w:rsidR="00DB04DA" w:rsidRPr="00C0511F" w:rsidRDefault="00DB04DA" w:rsidP="00DB04DA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  <w:r w:rsidRPr="00C0511F">
              <w:rPr>
                <w:color w:val="000000"/>
                <w:sz w:val="24"/>
                <w:szCs w:val="24"/>
              </w:rPr>
              <w:t>Наименование документа</w:t>
            </w:r>
          </w:p>
        </w:tc>
        <w:tc>
          <w:tcPr>
            <w:tcW w:w="9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5FE9E0" w14:textId="77777777" w:rsidR="00DB04DA" w:rsidRPr="00C0511F" w:rsidRDefault="00DB04DA" w:rsidP="00DB04DA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  <w:r w:rsidRPr="00C0511F">
              <w:rPr>
                <w:color w:val="000000"/>
                <w:sz w:val="24"/>
                <w:szCs w:val="24"/>
              </w:rPr>
              <w:t>Дата и номер</w:t>
            </w:r>
          </w:p>
        </w:tc>
        <w:tc>
          <w:tcPr>
            <w:tcW w:w="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9BE4C2" w14:textId="77777777" w:rsidR="00DB04DA" w:rsidRPr="00C0511F" w:rsidRDefault="00DB04DA" w:rsidP="00DB04DA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  <w:r w:rsidRPr="00C0511F">
              <w:rPr>
                <w:color w:val="000000"/>
                <w:sz w:val="24"/>
                <w:szCs w:val="24"/>
              </w:rPr>
              <w:t>Краткое содержание</w:t>
            </w:r>
          </w:p>
        </w:tc>
        <w:tc>
          <w:tcPr>
            <w:tcW w:w="49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A3AAAA" w14:textId="77777777" w:rsidR="00DB04DA" w:rsidRPr="00C0511F" w:rsidRDefault="00DB04DA" w:rsidP="00DB04DA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  <w:r w:rsidRPr="00C0511F">
              <w:rPr>
                <w:color w:val="000000"/>
                <w:sz w:val="24"/>
                <w:szCs w:val="24"/>
              </w:rPr>
              <w:t>Кем подписан документ (указать должность и Ф.И.О (при его наличии))</w:t>
            </w:r>
          </w:p>
        </w:tc>
        <w:tc>
          <w:tcPr>
            <w:tcW w:w="3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D6FA79" w14:textId="77777777" w:rsidR="00DB04DA" w:rsidRPr="00C0511F" w:rsidRDefault="00DB04DA" w:rsidP="00DB04DA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  <w:r w:rsidRPr="00C0511F">
              <w:rPr>
                <w:color w:val="000000"/>
                <w:sz w:val="24"/>
                <w:szCs w:val="24"/>
              </w:rPr>
              <w:t xml:space="preserve">Оригинал, копия, нотариально </w:t>
            </w:r>
            <w:proofErr w:type="spellStart"/>
            <w:r w:rsidRPr="00C0511F">
              <w:rPr>
                <w:color w:val="000000"/>
                <w:sz w:val="24"/>
                <w:szCs w:val="24"/>
              </w:rPr>
              <w:t>засвидетельство</w:t>
            </w:r>
            <w:proofErr w:type="spellEnd"/>
            <w:r w:rsidRPr="00C0511F">
              <w:rPr>
                <w:color w:val="000000"/>
                <w:sz w:val="24"/>
                <w:szCs w:val="24"/>
              </w:rPr>
              <w:t xml:space="preserve">-ванная копия (указать </w:t>
            </w:r>
            <w:proofErr w:type="gramStart"/>
            <w:r w:rsidRPr="00C0511F">
              <w:rPr>
                <w:color w:val="000000"/>
                <w:sz w:val="24"/>
                <w:szCs w:val="24"/>
              </w:rPr>
              <w:t>нужное</w:t>
            </w:r>
            <w:proofErr w:type="gramEnd"/>
            <w:r w:rsidRPr="00C0511F"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7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A53CF12" w14:textId="77777777" w:rsidR="00DB04DA" w:rsidRPr="00C0511F" w:rsidRDefault="00DB04DA" w:rsidP="00DB04DA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  <w:r w:rsidRPr="00C0511F">
              <w:rPr>
                <w:color w:val="000000"/>
                <w:sz w:val="24"/>
                <w:szCs w:val="24"/>
              </w:rPr>
              <w:t>Номер страницы</w:t>
            </w:r>
          </w:p>
        </w:tc>
      </w:tr>
      <w:tr w:rsidR="00DB04DA" w:rsidRPr="00C0511F" w14:paraId="013A9A13" w14:textId="77777777" w:rsidTr="00DB04DA">
        <w:trPr>
          <w:trHeight w:val="30"/>
          <w:tblCellSpacing w:w="0" w:type="auto"/>
        </w:trPr>
        <w:tc>
          <w:tcPr>
            <w:tcW w:w="4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71C62F" w14:textId="77777777" w:rsidR="00DB04DA" w:rsidRPr="00C0511F" w:rsidRDefault="00DB04DA" w:rsidP="00DB04DA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</w:p>
          <w:p w14:paraId="29CCF409" w14:textId="77777777" w:rsidR="00DB04DA" w:rsidRPr="00C0511F" w:rsidRDefault="00DB04DA" w:rsidP="00DB04DA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6BAB385" w14:textId="77777777" w:rsidR="00DB04DA" w:rsidRPr="00C0511F" w:rsidRDefault="00DB04DA" w:rsidP="00DB04DA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</w:p>
          <w:p w14:paraId="3385BC46" w14:textId="77777777" w:rsidR="00DB04DA" w:rsidRPr="00C0511F" w:rsidRDefault="00DB04DA" w:rsidP="00DB04DA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94A3CB" w14:textId="77777777" w:rsidR="00DB04DA" w:rsidRPr="00C0511F" w:rsidRDefault="00DB04DA" w:rsidP="00DB04DA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</w:p>
          <w:p w14:paraId="5D5C7ED5" w14:textId="77777777" w:rsidR="00DB04DA" w:rsidRPr="00C0511F" w:rsidRDefault="00DB04DA" w:rsidP="00DB04DA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7A9449" w14:textId="77777777" w:rsidR="00DB04DA" w:rsidRPr="00C0511F" w:rsidRDefault="00DB04DA" w:rsidP="00DB04DA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</w:p>
          <w:p w14:paraId="3997855E" w14:textId="77777777" w:rsidR="00DB04DA" w:rsidRPr="00C0511F" w:rsidRDefault="00DB04DA" w:rsidP="00DB04DA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</w:p>
        </w:tc>
        <w:tc>
          <w:tcPr>
            <w:tcW w:w="49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E4409E" w14:textId="77777777" w:rsidR="00DB04DA" w:rsidRPr="00C0511F" w:rsidRDefault="00DB04DA" w:rsidP="00DB04DA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</w:p>
          <w:p w14:paraId="438F9C3B" w14:textId="77777777" w:rsidR="00DB04DA" w:rsidRPr="00C0511F" w:rsidRDefault="00DB04DA" w:rsidP="00DB04DA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</w:p>
        </w:tc>
        <w:tc>
          <w:tcPr>
            <w:tcW w:w="3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694B10" w14:textId="77777777" w:rsidR="00DB04DA" w:rsidRPr="00C0511F" w:rsidRDefault="00DB04DA" w:rsidP="00DB04DA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</w:p>
          <w:p w14:paraId="1D719788" w14:textId="77777777" w:rsidR="00DB04DA" w:rsidRPr="00C0511F" w:rsidRDefault="00DB04DA" w:rsidP="00DB04DA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</w:p>
        </w:tc>
        <w:tc>
          <w:tcPr>
            <w:tcW w:w="7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CEF37B" w14:textId="77777777" w:rsidR="00DB04DA" w:rsidRPr="00C0511F" w:rsidRDefault="00DB04DA" w:rsidP="00DB04DA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</w:p>
          <w:p w14:paraId="035F7C92" w14:textId="77777777" w:rsidR="00DB04DA" w:rsidRPr="00C0511F" w:rsidRDefault="00DB04DA" w:rsidP="00DB04DA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</w:p>
        </w:tc>
      </w:tr>
      <w:tr w:rsidR="00DB04DA" w:rsidRPr="00C0511F" w14:paraId="134045E1" w14:textId="77777777" w:rsidTr="00DB04DA">
        <w:trPr>
          <w:trHeight w:val="30"/>
          <w:tblCellSpacing w:w="0" w:type="auto"/>
        </w:trPr>
        <w:tc>
          <w:tcPr>
            <w:tcW w:w="4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3584BF" w14:textId="77777777" w:rsidR="00DB04DA" w:rsidRPr="00C0511F" w:rsidRDefault="00DB04DA" w:rsidP="00DB04DA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</w:p>
          <w:p w14:paraId="603275EB" w14:textId="77777777" w:rsidR="00DB04DA" w:rsidRPr="00C0511F" w:rsidRDefault="00DB04DA" w:rsidP="00DB04DA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E29835" w14:textId="77777777" w:rsidR="00DB04DA" w:rsidRPr="00C0511F" w:rsidRDefault="00DB04DA" w:rsidP="00DB04DA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</w:p>
          <w:p w14:paraId="31F5E8F2" w14:textId="77777777" w:rsidR="00DB04DA" w:rsidRPr="00C0511F" w:rsidRDefault="00DB04DA" w:rsidP="00DB04DA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1F64E87" w14:textId="77777777" w:rsidR="00DB04DA" w:rsidRPr="00C0511F" w:rsidRDefault="00DB04DA" w:rsidP="00DB04DA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</w:p>
          <w:p w14:paraId="212F56E1" w14:textId="77777777" w:rsidR="00DB04DA" w:rsidRPr="00C0511F" w:rsidRDefault="00DB04DA" w:rsidP="00DB04DA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24B44E" w14:textId="77777777" w:rsidR="00DB04DA" w:rsidRPr="00C0511F" w:rsidRDefault="00DB04DA" w:rsidP="00DB04DA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</w:p>
          <w:p w14:paraId="0B25E184" w14:textId="77777777" w:rsidR="00DB04DA" w:rsidRPr="00C0511F" w:rsidRDefault="00DB04DA" w:rsidP="00DB04DA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</w:p>
        </w:tc>
        <w:tc>
          <w:tcPr>
            <w:tcW w:w="49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493BE0" w14:textId="77777777" w:rsidR="00DB04DA" w:rsidRPr="00C0511F" w:rsidRDefault="00DB04DA" w:rsidP="00DB04DA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</w:p>
          <w:p w14:paraId="5F8ADFAF" w14:textId="77777777" w:rsidR="00DB04DA" w:rsidRPr="00C0511F" w:rsidRDefault="00DB04DA" w:rsidP="00DB04DA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</w:p>
        </w:tc>
        <w:tc>
          <w:tcPr>
            <w:tcW w:w="3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B41836" w14:textId="77777777" w:rsidR="00DB04DA" w:rsidRPr="00C0511F" w:rsidRDefault="00DB04DA" w:rsidP="00DB04DA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</w:p>
          <w:p w14:paraId="3111AF14" w14:textId="77777777" w:rsidR="00DB04DA" w:rsidRPr="00C0511F" w:rsidRDefault="00DB04DA" w:rsidP="00DB04DA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</w:p>
        </w:tc>
        <w:tc>
          <w:tcPr>
            <w:tcW w:w="7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7655A1" w14:textId="77777777" w:rsidR="00DB04DA" w:rsidRPr="00C0511F" w:rsidRDefault="00DB04DA" w:rsidP="00DB04DA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</w:p>
          <w:p w14:paraId="6CBFC047" w14:textId="77777777" w:rsidR="00DB04DA" w:rsidRPr="00C0511F" w:rsidRDefault="00DB04DA" w:rsidP="00DB04DA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</w:p>
        </w:tc>
      </w:tr>
    </w:tbl>
    <w:p w14:paraId="23C57360" w14:textId="77777777" w:rsidR="00DB04DA" w:rsidRPr="00C0511F" w:rsidRDefault="00DB04DA" w:rsidP="00DB04DA">
      <w:pPr>
        <w:pStyle w:val="j13"/>
        <w:shd w:val="clear" w:color="auto" w:fill="FFFFFF"/>
        <w:spacing w:before="0" w:beforeAutospacing="0" w:after="0" w:afterAutospacing="0"/>
        <w:ind w:firstLine="403"/>
        <w:textAlignment w:val="baseline"/>
      </w:pPr>
    </w:p>
    <w:p w14:paraId="68E7EAE9" w14:textId="77777777" w:rsidR="00DB04DA" w:rsidRPr="00C0511F" w:rsidRDefault="00DB04DA" w:rsidP="00DB04DA">
      <w:pPr>
        <w:pStyle w:val="j13"/>
        <w:shd w:val="clear" w:color="auto" w:fill="FFFFFF"/>
        <w:spacing w:before="0" w:beforeAutospacing="0" w:after="0" w:afterAutospacing="0"/>
        <w:ind w:firstLine="403"/>
        <w:textAlignment w:val="baseline"/>
      </w:pPr>
    </w:p>
    <w:p w14:paraId="242BDFF6" w14:textId="77777777" w:rsidR="00DB04DA" w:rsidRPr="00C0511F" w:rsidRDefault="00DB04DA" w:rsidP="00DB04DA">
      <w:pPr>
        <w:pStyle w:val="af3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spacing w:val="2"/>
        </w:rPr>
      </w:pPr>
      <w:r w:rsidRPr="00C0511F">
        <w:rPr>
          <w:spacing w:val="2"/>
        </w:rPr>
        <w:t>_________________________</w:t>
      </w:r>
    </w:p>
    <w:p w14:paraId="423BA8C0" w14:textId="77777777" w:rsidR="00DB04DA" w:rsidRDefault="00DB04DA" w:rsidP="00DB04DA">
      <w:pPr>
        <w:pStyle w:val="j13"/>
        <w:shd w:val="clear" w:color="auto" w:fill="FFFFFF"/>
        <w:spacing w:before="0" w:beforeAutospacing="0" w:after="0" w:afterAutospacing="0"/>
        <w:ind w:firstLine="403"/>
        <w:textAlignment w:val="baseline"/>
      </w:pPr>
    </w:p>
    <w:p w14:paraId="05C59310" w14:textId="77777777" w:rsidR="00DB04DA" w:rsidRDefault="00DB04DA" w:rsidP="00DB04DA">
      <w:pPr>
        <w:pStyle w:val="j13"/>
        <w:shd w:val="clear" w:color="auto" w:fill="FFFFFF"/>
        <w:spacing w:before="0" w:beforeAutospacing="0" w:after="0" w:afterAutospacing="0"/>
        <w:ind w:firstLine="403"/>
        <w:textAlignment w:val="baseline"/>
      </w:pPr>
    </w:p>
    <w:p w14:paraId="07A780F7" w14:textId="77777777" w:rsidR="00DB04DA" w:rsidRPr="00B664AE" w:rsidRDefault="00DB04DA" w:rsidP="00DB04DA">
      <w:pPr>
        <w:pStyle w:val="j13"/>
        <w:shd w:val="clear" w:color="auto" w:fill="FFFFFF"/>
        <w:spacing w:before="0" w:beforeAutospacing="0" w:after="0" w:afterAutospacing="0"/>
        <w:ind w:firstLine="403"/>
        <w:textAlignment w:val="baseline"/>
      </w:pPr>
    </w:p>
    <w:p w14:paraId="400B4764" w14:textId="77777777" w:rsidR="00DB04DA" w:rsidRPr="00B664AE" w:rsidRDefault="00DB04DA" w:rsidP="00DB04DA">
      <w:pPr>
        <w:pStyle w:val="j13"/>
        <w:shd w:val="clear" w:color="auto" w:fill="FFFFFF"/>
        <w:spacing w:before="0" w:beforeAutospacing="0" w:after="0" w:afterAutospacing="0"/>
        <w:ind w:firstLine="403"/>
        <w:textAlignment w:val="baseline"/>
      </w:pPr>
    </w:p>
    <w:p w14:paraId="0BBEA1FF" w14:textId="77777777" w:rsidR="00DB04DA" w:rsidRPr="00B664AE" w:rsidRDefault="00DB04DA" w:rsidP="00DB04DA">
      <w:pPr>
        <w:pStyle w:val="af3"/>
        <w:shd w:val="clear" w:color="auto" w:fill="FFFFFF"/>
        <w:spacing w:before="0" w:beforeAutospacing="0" w:after="0" w:afterAutospacing="0"/>
        <w:ind w:firstLine="709"/>
        <w:jc w:val="right"/>
        <w:textAlignment w:val="baseline"/>
        <w:rPr>
          <w:spacing w:val="2"/>
        </w:rPr>
      </w:pPr>
    </w:p>
    <w:p w14:paraId="2B595EDF" w14:textId="77777777" w:rsidR="00DB04DA" w:rsidRPr="00B664AE" w:rsidRDefault="00DB04DA" w:rsidP="00DB04DA">
      <w:pPr>
        <w:pStyle w:val="af3"/>
        <w:shd w:val="clear" w:color="auto" w:fill="FFFFFF"/>
        <w:spacing w:before="0" w:beforeAutospacing="0" w:after="0" w:afterAutospacing="0"/>
        <w:ind w:firstLine="709"/>
        <w:jc w:val="right"/>
        <w:textAlignment w:val="baseline"/>
        <w:rPr>
          <w:spacing w:val="2"/>
        </w:rPr>
      </w:pPr>
    </w:p>
    <w:p w14:paraId="1E99636F" w14:textId="77777777" w:rsidR="00DB04DA" w:rsidRPr="00B664AE" w:rsidRDefault="00DB04DA" w:rsidP="00DB04DA">
      <w:pPr>
        <w:pStyle w:val="af3"/>
        <w:shd w:val="clear" w:color="auto" w:fill="FFFFFF"/>
        <w:spacing w:before="0" w:beforeAutospacing="0" w:after="0" w:afterAutospacing="0"/>
        <w:ind w:firstLine="709"/>
        <w:jc w:val="right"/>
        <w:textAlignment w:val="baseline"/>
        <w:rPr>
          <w:spacing w:val="2"/>
        </w:rPr>
      </w:pPr>
    </w:p>
    <w:p w14:paraId="7D886BAB" w14:textId="77777777" w:rsidR="00DB04DA" w:rsidRPr="00B664AE" w:rsidRDefault="00DB04DA" w:rsidP="00DB04DA">
      <w:pPr>
        <w:pStyle w:val="af3"/>
        <w:shd w:val="clear" w:color="auto" w:fill="FFFFFF"/>
        <w:spacing w:before="0" w:beforeAutospacing="0" w:after="0" w:afterAutospacing="0"/>
        <w:ind w:firstLine="709"/>
        <w:jc w:val="right"/>
        <w:textAlignment w:val="baseline"/>
        <w:rPr>
          <w:spacing w:val="2"/>
        </w:rPr>
      </w:pPr>
    </w:p>
    <w:p w14:paraId="759770DC" w14:textId="77777777" w:rsidR="00DB04DA" w:rsidRPr="00B664AE" w:rsidRDefault="00DB04DA" w:rsidP="00DB04DA">
      <w:pPr>
        <w:pStyle w:val="af3"/>
        <w:shd w:val="clear" w:color="auto" w:fill="FFFFFF"/>
        <w:spacing w:before="0" w:beforeAutospacing="0" w:after="0" w:afterAutospacing="0"/>
        <w:ind w:firstLine="709"/>
        <w:jc w:val="right"/>
        <w:textAlignment w:val="baseline"/>
        <w:rPr>
          <w:spacing w:val="2"/>
        </w:rPr>
      </w:pPr>
    </w:p>
    <w:p w14:paraId="4DD19DEF" w14:textId="77777777" w:rsidR="00DB04DA" w:rsidRPr="00B664AE" w:rsidRDefault="00DB04DA" w:rsidP="00DB04DA">
      <w:pPr>
        <w:pStyle w:val="af3"/>
        <w:shd w:val="clear" w:color="auto" w:fill="FFFFFF"/>
        <w:spacing w:before="0" w:beforeAutospacing="0" w:after="0" w:afterAutospacing="0"/>
        <w:ind w:firstLine="709"/>
        <w:jc w:val="right"/>
        <w:textAlignment w:val="baseline"/>
        <w:rPr>
          <w:spacing w:val="2"/>
        </w:rPr>
      </w:pPr>
    </w:p>
    <w:p w14:paraId="7DA4B6F5" w14:textId="77777777" w:rsidR="00DB04DA" w:rsidRPr="00B664AE" w:rsidRDefault="00DB04DA" w:rsidP="00DB04DA">
      <w:pPr>
        <w:pStyle w:val="af3"/>
        <w:shd w:val="clear" w:color="auto" w:fill="FFFFFF"/>
        <w:spacing w:before="0" w:beforeAutospacing="0" w:after="0" w:afterAutospacing="0"/>
        <w:ind w:firstLine="709"/>
        <w:jc w:val="right"/>
        <w:textAlignment w:val="baseline"/>
        <w:rPr>
          <w:spacing w:val="2"/>
        </w:rPr>
      </w:pPr>
    </w:p>
    <w:p w14:paraId="330BCCBE" w14:textId="77777777" w:rsidR="00DB04DA" w:rsidRPr="00B664AE" w:rsidRDefault="00DB04DA" w:rsidP="00DB04DA">
      <w:pPr>
        <w:pStyle w:val="af3"/>
        <w:shd w:val="clear" w:color="auto" w:fill="FFFFFF"/>
        <w:spacing w:before="0" w:beforeAutospacing="0" w:after="0" w:afterAutospacing="0"/>
        <w:ind w:firstLine="709"/>
        <w:jc w:val="right"/>
        <w:textAlignment w:val="baseline"/>
        <w:rPr>
          <w:spacing w:val="2"/>
        </w:rPr>
      </w:pPr>
    </w:p>
    <w:p w14:paraId="66BA52B0" w14:textId="77777777" w:rsidR="00DB04DA" w:rsidRPr="00B664AE" w:rsidRDefault="00DB04DA" w:rsidP="00DB04DA">
      <w:pPr>
        <w:pStyle w:val="af3"/>
        <w:shd w:val="clear" w:color="auto" w:fill="FFFFFF"/>
        <w:spacing w:before="0" w:beforeAutospacing="0" w:after="0" w:afterAutospacing="0"/>
        <w:ind w:firstLine="709"/>
        <w:jc w:val="right"/>
        <w:textAlignment w:val="baseline"/>
        <w:rPr>
          <w:spacing w:val="2"/>
        </w:rPr>
      </w:pPr>
    </w:p>
    <w:p w14:paraId="15031696" w14:textId="77777777" w:rsidR="00DB04DA" w:rsidRPr="00B664AE" w:rsidRDefault="00DB04DA" w:rsidP="00DB04DA">
      <w:pPr>
        <w:pStyle w:val="af3"/>
        <w:shd w:val="clear" w:color="auto" w:fill="FFFFFF"/>
        <w:spacing w:before="0" w:beforeAutospacing="0" w:after="0" w:afterAutospacing="0"/>
        <w:ind w:firstLine="709"/>
        <w:jc w:val="right"/>
        <w:textAlignment w:val="baseline"/>
        <w:rPr>
          <w:spacing w:val="2"/>
        </w:rPr>
      </w:pPr>
    </w:p>
    <w:p w14:paraId="32863A81" w14:textId="77777777" w:rsidR="00DB04DA" w:rsidRPr="00B664AE" w:rsidRDefault="00DB04DA" w:rsidP="00DB04DA">
      <w:pPr>
        <w:pStyle w:val="af3"/>
        <w:shd w:val="clear" w:color="auto" w:fill="FFFFFF"/>
        <w:spacing w:before="0" w:beforeAutospacing="0" w:after="0" w:afterAutospacing="0"/>
        <w:ind w:firstLine="709"/>
        <w:jc w:val="right"/>
        <w:textAlignment w:val="baseline"/>
        <w:rPr>
          <w:spacing w:val="2"/>
        </w:rPr>
      </w:pPr>
    </w:p>
    <w:p w14:paraId="627F41AD" w14:textId="77777777" w:rsidR="00DB04DA" w:rsidRPr="00B664AE" w:rsidRDefault="00DB04DA" w:rsidP="00DB04DA">
      <w:pPr>
        <w:pStyle w:val="af3"/>
        <w:shd w:val="clear" w:color="auto" w:fill="FFFFFF"/>
        <w:spacing w:before="0" w:beforeAutospacing="0" w:after="0" w:afterAutospacing="0"/>
        <w:ind w:firstLine="709"/>
        <w:jc w:val="right"/>
        <w:textAlignment w:val="baseline"/>
        <w:rPr>
          <w:spacing w:val="2"/>
        </w:rPr>
      </w:pPr>
    </w:p>
    <w:p w14:paraId="47076962" w14:textId="77777777" w:rsidR="00DB04DA" w:rsidRPr="00B664AE" w:rsidRDefault="00DB04DA" w:rsidP="00DB04DA">
      <w:pPr>
        <w:pStyle w:val="af3"/>
        <w:shd w:val="clear" w:color="auto" w:fill="FFFFFF"/>
        <w:spacing w:before="0" w:beforeAutospacing="0" w:after="0" w:afterAutospacing="0"/>
        <w:ind w:firstLine="709"/>
        <w:jc w:val="right"/>
        <w:textAlignment w:val="baseline"/>
        <w:rPr>
          <w:spacing w:val="2"/>
        </w:rPr>
      </w:pPr>
    </w:p>
    <w:p w14:paraId="02629EC9" w14:textId="77777777" w:rsidR="00DB04DA" w:rsidRPr="00B664AE" w:rsidRDefault="00DB04DA" w:rsidP="00DB04DA">
      <w:pPr>
        <w:pStyle w:val="af3"/>
        <w:shd w:val="clear" w:color="auto" w:fill="FFFFFF"/>
        <w:spacing w:before="0" w:beforeAutospacing="0" w:after="0" w:afterAutospacing="0"/>
        <w:ind w:firstLine="709"/>
        <w:jc w:val="right"/>
        <w:textAlignment w:val="baseline"/>
        <w:rPr>
          <w:spacing w:val="2"/>
        </w:rPr>
      </w:pPr>
    </w:p>
    <w:p w14:paraId="1C7231C1" w14:textId="77777777" w:rsidR="00DB04DA" w:rsidRPr="00B664AE" w:rsidRDefault="00DB04DA" w:rsidP="00DB04DA">
      <w:pPr>
        <w:pStyle w:val="af3"/>
        <w:shd w:val="clear" w:color="auto" w:fill="FFFFFF"/>
        <w:spacing w:before="0" w:beforeAutospacing="0" w:after="0" w:afterAutospacing="0"/>
        <w:ind w:firstLine="709"/>
        <w:jc w:val="right"/>
        <w:textAlignment w:val="baseline"/>
        <w:rPr>
          <w:spacing w:val="2"/>
        </w:rPr>
      </w:pPr>
    </w:p>
    <w:p w14:paraId="63EB7D73" w14:textId="77777777" w:rsidR="00DB04DA" w:rsidRPr="00B664AE" w:rsidRDefault="00DB04DA" w:rsidP="00DB04DA">
      <w:pPr>
        <w:pStyle w:val="af3"/>
        <w:shd w:val="clear" w:color="auto" w:fill="FFFFFF"/>
        <w:spacing w:before="0" w:beforeAutospacing="0" w:after="0" w:afterAutospacing="0"/>
        <w:ind w:firstLine="709"/>
        <w:jc w:val="right"/>
        <w:textAlignment w:val="baseline"/>
        <w:rPr>
          <w:spacing w:val="2"/>
        </w:rPr>
      </w:pPr>
    </w:p>
    <w:p w14:paraId="5C38886E" w14:textId="77777777" w:rsidR="00DB04DA" w:rsidRPr="00B664AE" w:rsidRDefault="00DB04DA" w:rsidP="00DB04DA">
      <w:pPr>
        <w:pStyle w:val="af3"/>
        <w:shd w:val="clear" w:color="auto" w:fill="FFFFFF"/>
        <w:spacing w:before="0" w:beforeAutospacing="0" w:after="0" w:afterAutospacing="0"/>
        <w:ind w:firstLine="709"/>
        <w:jc w:val="right"/>
        <w:textAlignment w:val="baseline"/>
        <w:rPr>
          <w:spacing w:val="2"/>
        </w:rPr>
      </w:pPr>
    </w:p>
    <w:p w14:paraId="7FD6D420" w14:textId="77777777" w:rsidR="00DB04DA" w:rsidRPr="00B664AE" w:rsidRDefault="00DB04DA" w:rsidP="00DB04DA">
      <w:pPr>
        <w:pStyle w:val="af3"/>
        <w:shd w:val="clear" w:color="auto" w:fill="FFFFFF"/>
        <w:spacing w:before="0" w:beforeAutospacing="0" w:after="0" w:afterAutospacing="0"/>
        <w:ind w:firstLine="709"/>
        <w:jc w:val="right"/>
        <w:textAlignment w:val="baseline"/>
        <w:rPr>
          <w:spacing w:val="2"/>
        </w:rPr>
      </w:pPr>
    </w:p>
    <w:p w14:paraId="6F94CC9A" w14:textId="77777777" w:rsidR="00DB04DA" w:rsidRPr="00B664AE" w:rsidRDefault="00DB04DA" w:rsidP="00DB04DA">
      <w:pPr>
        <w:pStyle w:val="af3"/>
        <w:shd w:val="clear" w:color="auto" w:fill="FFFFFF"/>
        <w:spacing w:before="0" w:beforeAutospacing="0" w:after="0" w:afterAutospacing="0"/>
        <w:ind w:firstLine="709"/>
        <w:jc w:val="right"/>
        <w:textAlignment w:val="baseline"/>
        <w:rPr>
          <w:spacing w:val="2"/>
        </w:rPr>
      </w:pPr>
    </w:p>
    <w:p w14:paraId="3A7A2F40" w14:textId="77777777" w:rsidR="00DB04DA" w:rsidRPr="00B664AE" w:rsidRDefault="00DB04DA" w:rsidP="00DB04DA">
      <w:pPr>
        <w:pStyle w:val="af3"/>
        <w:shd w:val="clear" w:color="auto" w:fill="FFFFFF"/>
        <w:spacing w:before="0" w:beforeAutospacing="0" w:after="0" w:afterAutospacing="0"/>
        <w:ind w:firstLine="709"/>
        <w:jc w:val="right"/>
        <w:textAlignment w:val="baseline"/>
        <w:rPr>
          <w:spacing w:val="2"/>
        </w:rPr>
      </w:pPr>
    </w:p>
    <w:p w14:paraId="7C73751A" w14:textId="77777777" w:rsidR="00DB04DA" w:rsidRPr="00B664AE" w:rsidRDefault="00DB04DA" w:rsidP="00DB04DA">
      <w:pPr>
        <w:pStyle w:val="af3"/>
        <w:shd w:val="clear" w:color="auto" w:fill="FFFFFF"/>
        <w:spacing w:before="0" w:beforeAutospacing="0" w:after="0" w:afterAutospacing="0"/>
        <w:ind w:firstLine="709"/>
        <w:jc w:val="right"/>
        <w:textAlignment w:val="baseline"/>
        <w:rPr>
          <w:spacing w:val="2"/>
        </w:rPr>
        <w:sectPr w:rsidR="00DB04DA" w:rsidRPr="00B664AE" w:rsidSect="00A74588">
          <w:pgSz w:w="11906" w:h="16838"/>
          <w:pgMar w:top="709" w:right="851" w:bottom="1418" w:left="1418" w:header="709" w:footer="709" w:gutter="0"/>
          <w:cols w:space="708"/>
          <w:titlePg/>
          <w:docGrid w:linePitch="360"/>
        </w:sectPr>
      </w:pPr>
    </w:p>
    <w:p w14:paraId="746051E4" w14:textId="77777777" w:rsidR="00DB04DA" w:rsidRPr="00ED2FCB" w:rsidRDefault="00DB04DA" w:rsidP="00DB04DA">
      <w:pPr>
        <w:jc w:val="right"/>
        <w:rPr>
          <w:bCs/>
          <w:i/>
          <w:sz w:val="22"/>
          <w:szCs w:val="22"/>
        </w:rPr>
      </w:pPr>
      <w:r w:rsidRPr="00ED2FCB">
        <w:rPr>
          <w:bCs/>
          <w:i/>
          <w:sz w:val="22"/>
          <w:szCs w:val="22"/>
        </w:rPr>
        <w:lastRenderedPageBreak/>
        <w:t>Приложение 5</w:t>
      </w:r>
    </w:p>
    <w:p w14:paraId="2E3283F3" w14:textId="77777777" w:rsidR="00DB04DA" w:rsidRPr="00ED2FCB" w:rsidRDefault="00DB04DA" w:rsidP="00DB04DA">
      <w:pPr>
        <w:jc w:val="right"/>
        <w:rPr>
          <w:bCs/>
          <w:i/>
          <w:sz w:val="22"/>
          <w:szCs w:val="22"/>
        </w:rPr>
      </w:pPr>
      <w:r w:rsidRPr="00ED2FCB">
        <w:rPr>
          <w:bCs/>
          <w:i/>
          <w:sz w:val="22"/>
          <w:szCs w:val="22"/>
        </w:rPr>
        <w:t>к Тендерной документации</w:t>
      </w:r>
    </w:p>
    <w:p w14:paraId="1125A69D" w14:textId="77777777" w:rsidR="00B11819" w:rsidRPr="00B11819" w:rsidRDefault="00B11819" w:rsidP="00B11819">
      <w:pPr>
        <w:pStyle w:val="af3"/>
        <w:shd w:val="clear" w:color="auto" w:fill="FFFFFF"/>
        <w:spacing w:before="0" w:beforeAutospacing="0" w:after="0" w:afterAutospacing="0" w:line="285" w:lineRule="atLeast"/>
        <w:textAlignment w:val="baseline"/>
        <w:rPr>
          <w:color w:val="000000"/>
          <w:sz w:val="22"/>
          <w:szCs w:val="22"/>
        </w:rPr>
      </w:pPr>
      <w:r w:rsidRPr="00B11819">
        <w:rPr>
          <w:color w:val="000000"/>
          <w:sz w:val="22"/>
          <w:szCs w:val="22"/>
        </w:rPr>
        <w:t>Ценовое предложение потенциального поставщика</w:t>
      </w:r>
      <w:r w:rsidRPr="00B11819">
        <w:rPr>
          <w:color w:val="000000"/>
          <w:sz w:val="22"/>
          <w:szCs w:val="22"/>
        </w:rPr>
        <w:br/>
        <w:t>__________________________________________________________</w:t>
      </w:r>
      <w:r w:rsidRPr="00B11819">
        <w:rPr>
          <w:color w:val="000000"/>
          <w:sz w:val="22"/>
          <w:szCs w:val="22"/>
        </w:rPr>
        <w:br/>
        <w:t>(наименование потенциального поставщика)</w:t>
      </w:r>
      <w:r w:rsidRPr="00B11819">
        <w:rPr>
          <w:color w:val="000000"/>
          <w:sz w:val="22"/>
          <w:szCs w:val="22"/>
        </w:rPr>
        <w:br/>
        <w:t>на поставку лекарственного средства и (или) медицинского изделия</w:t>
      </w:r>
    </w:p>
    <w:p w14:paraId="6C757D0B" w14:textId="77777777" w:rsidR="00B11819" w:rsidRPr="00B11819" w:rsidRDefault="00B11819" w:rsidP="00B11819">
      <w:pPr>
        <w:pStyle w:val="af3"/>
        <w:shd w:val="clear" w:color="auto" w:fill="FFFFFF"/>
        <w:spacing w:before="0" w:beforeAutospacing="0" w:after="0" w:afterAutospacing="0" w:line="285" w:lineRule="atLeast"/>
        <w:textAlignment w:val="baseline"/>
        <w:rPr>
          <w:color w:val="000000"/>
          <w:sz w:val="22"/>
          <w:szCs w:val="22"/>
        </w:rPr>
      </w:pPr>
      <w:r w:rsidRPr="00B11819">
        <w:rPr>
          <w:color w:val="000000"/>
          <w:sz w:val="22"/>
          <w:szCs w:val="22"/>
        </w:rPr>
        <w:t>      № закупа ____________ Способ закупа ____________ Лот № _____________</w:t>
      </w:r>
    </w:p>
    <w:tbl>
      <w:tblPr>
        <w:tblW w:w="9568" w:type="dxa"/>
        <w:tblBorders>
          <w:top w:val="single" w:sz="6" w:space="0" w:color="CFCFCF"/>
          <w:left w:val="single" w:sz="6" w:space="0" w:color="CFCFCF"/>
          <w:bottom w:val="single" w:sz="6" w:space="0" w:color="CFCFCF"/>
          <w:right w:val="single" w:sz="6" w:space="0" w:color="CFCFCF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8"/>
        <w:gridCol w:w="6493"/>
        <w:gridCol w:w="2547"/>
      </w:tblGrid>
      <w:tr w:rsidR="00B11819" w:rsidRPr="00B11819" w14:paraId="083E08F5" w14:textId="77777777" w:rsidTr="00B11819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24B0F0C" w14:textId="77777777" w:rsidR="00B11819" w:rsidRPr="00B11819" w:rsidRDefault="00B11819" w:rsidP="00B11819">
            <w:pPr>
              <w:pStyle w:val="af3"/>
              <w:shd w:val="clear" w:color="auto" w:fill="FFFFFF"/>
              <w:spacing w:before="0" w:beforeAutospacing="0" w:after="0" w:afterAutospacing="0" w:line="285" w:lineRule="atLeast"/>
              <w:textAlignment w:val="baseline"/>
              <w:rPr>
                <w:color w:val="000000"/>
                <w:sz w:val="22"/>
                <w:szCs w:val="22"/>
              </w:rPr>
            </w:pPr>
            <w:r w:rsidRPr="00B11819">
              <w:rPr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6493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48D2988" w14:textId="77777777" w:rsidR="00B11819" w:rsidRPr="00B11819" w:rsidRDefault="00B11819" w:rsidP="00B11819">
            <w:pPr>
              <w:pStyle w:val="af3"/>
              <w:shd w:val="clear" w:color="auto" w:fill="FFFFFF"/>
              <w:spacing w:before="0" w:beforeAutospacing="0" w:after="0" w:afterAutospacing="0" w:line="285" w:lineRule="atLeast"/>
              <w:textAlignment w:val="baseline"/>
              <w:rPr>
                <w:color w:val="000000"/>
                <w:sz w:val="22"/>
                <w:szCs w:val="22"/>
              </w:rPr>
            </w:pPr>
            <w:r w:rsidRPr="00B11819">
              <w:rPr>
                <w:color w:val="000000"/>
                <w:sz w:val="22"/>
                <w:szCs w:val="22"/>
              </w:rPr>
              <w:t>Содержание ценового предложения на поставку лекарственного средства/медицинского изделия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67F2F14" w14:textId="77777777" w:rsidR="00B11819" w:rsidRPr="00B11819" w:rsidRDefault="00B11819" w:rsidP="00B11819">
            <w:pPr>
              <w:pStyle w:val="af3"/>
              <w:shd w:val="clear" w:color="auto" w:fill="FFFFFF"/>
              <w:spacing w:before="0" w:beforeAutospacing="0" w:after="0" w:afterAutospacing="0" w:line="285" w:lineRule="atLeast"/>
              <w:textAlignment w:val="baseline"/>
              <w:rPr>
                <w:color w:val="000000"/>
                <w:sz w:val="22"/>
                <w:szCs w:val="22"/>
              </w:rPr>
            </w:pPr>
            <w:r w:rsidRPr="00B11819">
              <w:rPr>
                <w:color w:val="000000"/>
                <w:sz w:val="22"/>
                <w:szCs w:val="22"/>
              </w:rPr>
              <w:t>Содержание</w:t>
            </w:r>
            <w:r w:rsidRPr="00B11819">
              <w:rPr>
                <w:color w:val="000000"/>
                <w:sz w:val="22"/>
                <w:szCs w:val="22"/>
              </w:rPr>
              <w:br/>
              <w:t>(для заполнения потенциальным поставщиком)</w:t>
            </w:r>
          </w:p>
        </w:tc>
      </w:tr>
      <w:tr w:rsidR="00B11819" w:rsidRPr="00B11819" w14:paraId="55A4D2CE" w14:textId="77777777" w:rsidTr="00B11819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EEA47B0" w14:textId="77777777" w:rsidR="00B11819" w:rsidRPr="00B11819" w:rsidRDefault="00B11819" w:rsidP="00B11819">
            <w:pPr>
              <w:pStyle w:val="af3"/>
              <w:shd w:val="clear" w:color="auto" w:fill="FFFFFF"/>
              <w:spacing w:before="0" w:beforeAutospacing="0" w:after="0" w:afterAutospacing="0" w:line="285" w:lineRule="atLeast"/>
              <w:textAlignment w:val="baseline"/>
              <w:rPr>
                <w:color w:val="000000"/>
                <w:sz w:val="22"/>
                <w:szCs w:val="22"/>
              </w:rPr>
            </w:pPr>
            <w:r w:rsidRPr="00B11819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6493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CCD1CFB" w14:textId="77777777" w:rsidR="00B11819" w:rsidRPr="00B11819" w:rsidRDefault="00B11819" w:rsidP="00B11819">
            <w:pPr>
              <w:pStyle w:val="af3"/>
              <w:shd w:val="clear" w:color="auto" w:fill="FFFFFF"/>
              <w:spacing w:before="0" w:beforeAutospacing="0" w:after="0" w:afterAutospacing="0" w:line="285" w:lineRule="atLeast"/>
              <w:textAlignment w:val="baseline"/>
              <w:rPr>
                <w:color w:val="000000"/>
                <w:sz w:val="22"/>
                <w:szCs w:val="22"/>
              </w:rPr>
            </w:pPr>
            <w:r w:rsidRPr="00B11819">
              <w:rPr>
                <w:color w:val="000000"/>
                <w:sz w:val="22"/>
                <w:szCs w:val="22"/>
              </w:rPr>
              <w:t>Наименование лекарственного средства или медицинского изделия (международное непатентованное название или состав)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3DD8E32" w14:textId="77777777" w:rsidR="00B11819" w:rsidRPr="00B11819" w:rsidRDefault="00B11819" w:rsidP="00B11819">
            <w:pPr>
              <w:pStyle w:val="af3"/>
              <w:shd w:val="clear" w:color="auto" w:fill="FFFFFF"/>
              <w:spacing w:before="0" w:beforeAutospacing="0" w:after="0" w:afterAutospacing="0" w:line="285" w:lineRule="atLeast"/>
              <w:textAlignment w:val="baseline"/>
              <w:rPr>
                <w:color w:val="000000"/>
                <w:sz w:val="22"/>
                <w:szCs w:val="22"/>
              </w:rPr>
            </w:pPr>
          </w:p>
        </w:tc>
      </w:tr>
      <w:tr w:rsidR="00B11819" w:rsidRPr="00B11819" w14:paraId="5A4BA191" w14:textId="77777777" w:rsidTr="00B11819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F37FCFB" w14:textId="77777777" w:rsidR="00B11819" w:rsidRPr="00B11819" w:rsidRDefault="00B11819" w:rsidP="00B11819">
            <w:pPr>
              <w:pStyle w:val="af3"/>
              <w:shd w:val="clear" w:color="auto" w:fill="FFFFFF"/>
              <w:spacing w:before="0" w:beforeAutospacing="0" w:after="0" w:afterAutospacing="0" w:line="285" w:lineRule="atLeast"/>
              <w:textAlignment w:val="baseline"/>
              <w:rPr>
                <w:color w:val="000000"/>
                <w:sz w:val="22"/>
                <w:szCs w:val="22"/>
              </w:rPr>
            </w:pPr>
            <w:r w:rsidRPr="00B11819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6493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1F1025A" w14:textId="61706FDE" w:rsidR="00B11819" w:rsidRPr="00B11819" w:rsidRDefault="00B11819" w:rsidP="00B11819">
            <w:pPr>
              <w:pStyle w:val="af3"/>
              <w:shd w:val="clear" w:color="auto" w:fill="FFFFFF"/>
              <w:tabs>
                <w:tab w:val="center" w:pos="5041"/>
              </w:tabs>
              <w:spacing w:before="0" w:beforeAutospacing="0" w:after="0" w:afterAutospacing="0" w:line="285" w:lineRule="atLeast"/>
              <w:textAlignment w:val="baseline"/>
              <w:rPr>
                <w:color w:val="000000"/>
                <w:sz w:val="22"/>
                <w:szCs w:val="22"/>
              </w:rPr>
            </w:pPr>
            <w:r w:rsidRPr="00B11819">
              <w:rPr>
                <w:color w:val="000000"/>
                <w:sz w:val="22"/>
                <w:szCs w:val="22"/>
              </w:rPr>
              <w:t>Характеристика</w:t>
            </w:r>
            <w:r>
              <w:rPr>
                <w:color w:val="000000"/>
                <w:sz w:val="22"/>
                <w:szCs w:val="22"/>
              </w:rPr>
              <w:tab/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5F3F003" w14:textId="77777777" w:rsidR="00B11819" w:rsidRPr="00B11819" w:rsidRDefault="00B11819" w:rsidP="00B11819">
            <w:pPr>
              <w:pStyle w:val="af3"/>
              <w:shd w:val="clear" w:color="auto" w:fill="FFFFFF"/>
              <w:spacing w:before="0" w:beforeAutospacing="0" w:after="0" w:afterAutospacing="0" w:line="285" w:lineRule="atLeast"/>
              <w:textAlignment w:val="baseline"/>
              <w:rPr>
                <w:color w:val="000000"/>
                <w:sz w:val="22"/>
                <w:szCs w:val="22"/>
              </w:rPr>
            </w:pPr>
          </w:p>
        </w:tc>
      </w:tr>
      <w:tr w:rsidR="00B11819" w:rsidRPr="00B11819" w14:paraId="45347284" w14:textId="77777777" w:rsidTr="00B11819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28228E5" w14:textId="77777777" w:rsidR="00B11819" w:rsidRPr="00B11819" w:rsidRDefault="00B11819" w:rsidP="00B11819">
            <w:pPr>
              <w:pStyle w:val="af3"/>
              <w:shd w:val="clear" w:color="auto" w:fill="FFFFFF"/>
              <w:spacing w:before="0" w:beforeAutospacing="0" w:after="0" w:afterAutospacing="0" w:line="285" w:lineRule="atLeast"/>
              <w:textAlignment w:val="baseline"/>
              <w:rPr>
                <w:color w:val="000000"/>
                <w:sz w:val="22"/>
                <w:szCs w:val="22"/>
              </w:rPr>
            </w:pPr>
            <w:r w:rsidRPr="00B11819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6493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6679E46" w14:textId="77777777" w:rsidR="00B11819" w:rsidRPr="00B11819" w:rsidRDefault="00B11819" w:rsidP="00B11819">
            <w:pPr>
              <w:pStyle w:val="af3"/>
              <w:shd w:val="clear" w:color="auto" w:fill="FFFFFF"/>
              <w:spacing w:before="0" w:beforeAutospacing="0" w:after="0" w:afterAutospacing="0" w:line="285" w:lineRule="atLeast"/>
              <w:textAlignment w:val="baseline"/>
              <w:rPr>
                <w:color w:val="000000"/>
                <w:sz w:val="22"/>
                <w:szCs w:val="22"/>
              </w:rPr>
            </w:pPr>
            <w:r w:rsidRPr="00B11819">
              <w:rPr>
                <w:color w:val="000000"/>
                <w:sz w:val="22"/>
                <w:szCs w:val="22"/>
              </w:rPr>
              <w:t>Единица измерения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02FCF68" w14:textId="77777777" w:rsidR="00B11819" w:rsidRPr="00B11819" w:rsidRDefault="00B11819" w:rsidP="00B11819">
            <w:pPr>
              <w:pStyle w:val="af3"/>
              <w:shd w:val="clear" w:color="auto" w:fill="FFFFFF"/>
              <w:spacing w:before="0" w:beforeAutospacing="0" w:after="0" w:afterAutospacing="0" w:line="285" w:lineRule="atLeast"/>
              <w:textAlignment w:val="baseline"/>
              <w:rPr>
                <w:color w:val="000000"/>
                <w:sz w:val="22"/>
                <w:szCs w:val="22"/>
              </w:rPr>
            </w:pPr>
          </w:p>
        </w:tc>
      </w:tr>
      <w:tr w:rsidR="00B11819" w:rsidRPr="00B11819" w14:paraId="6E8E5BC4" w14:textId="77777777" w:rsidTr="00B11819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81A1277" w14:textId="77777777" w:rsidR="00B11819" w:rsidRPr="00B11819" w:rsidRDefault="00B11819" w:rsidP="00B11819">
            <w:pPr>
              <w:pStyle w:val="af3"/>
              <w:shd w:val="clear" w:color="auto" w:fill="FFFFFF"/>
              <w:spacing w:before="0" w:beforeAutospacing="0" w:after="0" w:afterAutospacing="0" w:line="285" w:lineRule="atLeast"/>
              <w:textAlignment w:val="baseline"/>
              <w:rPr>
                <w:color w:val="000000"/>
                <w:sz w:val="22"/>
                <w:szCs w:val="22"/>
              </w:rPr>
            </w:pPr>
            <w:r w:rsidRPr="00B11819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6493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B431F4B" w14:textId="77777777" w:rsidR="00B11819" w:rsidRPr="00B11819" w:rsidRDefault="00B11819" w:rsidP="00B11819">
            <w:pPr>
              <w:pStyle w:val="af3"/>
              <w:shd w:val="clear" w:color="auto" w:fill="FFFFFF"/>
              <w:spacing w:before="0" w:beforeAutospacing="0" w:after="0" w:afterAutospacing="0" w:line="285" w:lineRule="atLeast"/>
              <w:textAlignment w:val="baseline"/>
              <w:rPr>
                <w:color w:val="000000"/>
                <w:sz w:val="22"/>
                <w:szCs w:val="22"/>
              </w:rPr>
            </w:pPr>
            <w:r w:rsidRPr="00B11819">
              <w:rPr>
                <w:color w:val="000000"/>
                <w:sz w:val="22"/>
                <w:szCs w:val="22"/>
              </w:rPr>
              <w:t>№ Регистрационного удостоверения (удостоверений)/разрешения на разовый ввоз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91465B4" w14:textId="77777777" w:rsidR="00B11819" w:rsidRPr="00B11819" w:rsidRDefault="00B11819" w:rsidP="00B11819">
            <w:pPr>
              <w:pStyle w:val="af3"/>
              <w:shd w:val="clear" w:color="auto" w:fill="FFFFFF"/>
              <w:spacing w:before="0" w:beforeAutospacing="0" w:after="0" w:afterAutospacing="0" w:line="285" w:lineRule="atLeast"/>
              <w:textAlignment w:val="baseline"/>
              <w:rPr>
                <w:color w:val="000000"/>
                <w:sz w:val="22"/>
                <w:szCs w:val="22"/>
              </w:rPr>
            </w:pPr>
          </w:p>
        </w:tc>
      </w:tr>
      <w:tr w:rsidR="00B11819" w:rsidRPr="00B11819" w14:paraId="48088864" w14:textId="77777777" w:rsidTr="00B11819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66362F0" w14:textId="77777777" w:rsidR="00B11819" w:rsidRPr="00B11819" w:rsidRDefault="00B11819" w:rsidP="00B11819">
            <w:pPr>
              <w:pStyle w:val="af3"/>
              <w:shd w:val="clear" w:color="auto" w:fill="FFFFFF"/>
              <w:spacing w:before="0" w:beforeAutospacing="0" w:after="0" w:afterAutospacing="0" w:line="285" w:lineRule="atLeast"/>
              <w:textAlignment w:val="baseline"/>
              <w:rPr>
                <w:color w:val="000000"/>
                <w:sz w:val="22"/>
                <w:szCs w:val="22"/>
              </w:rPr>
            </w:pPr>
            <w:r w:rsidRPr="00B11819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6493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DD79165" w14:textId="77777777" w:rsidR="00B11819" w:rsidRPr="00B11819" w:rsidRDefault="00B11819" w:rsidP="00B11819">
            <w:pPr>
              <w:pStyle w:val="af3"/>
              <w:shd w:val="clear" w:color="auto" w:fill="FFFFFF"/>
              <w:spacing w:before="0" w:beforeAutospacing="0" w:after="0" w:afterAutospacing="0" w:line="285" w:lineRule="atLeast"/>
              <w:textAlignment w:val="baseline"/>
              <w:rPr>
                <w:color w:val="000000"/>
                <w:sz w:val="22"/>
                <w:szCs w:val="22"/>
              </w:rPr>
            </w:pPr>
            <w:r w:rsidRPr="00B11819">
              <w:rPr>
                <w:color w:val="000000"/>
                <w:sz w:val="22"/>
                <w:szCs w:val="22"/>
              </w:rPr>
              <w:t>Торговое наименование лекарственного средства или медицинского изделия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1F17B01" w14:textId="77777777" w:rsidR="00B11819" w:rsidRPr="00B11819" w:rsidRDefault="00B11819" w:rsidP="00B11819">
            <w:pPr>
              <w:pStyle w:val="af3"/>
              <w:shd w:val="clear" w:color="auto" w:fill="FFFFFF"/>
              <w:spacing w:before="0" w:beforeAutospacing="0" w:after="0" w:afterAutospacing="0" w:line="285" w:lineRule="atLeast"/>
              <w:textAlignment w:val="baseline"/>
              <w:rPr>
                <w:color w:val="000000"/>
                <w:sz w:val="22"/>
                <w:szCs w:val="22"/>
              </w:rPr>
            </w:pPr>
          </w:p>
        </w:tc>
      </w:tr>
      <w:tr w:rsidR="00B11819" w:rsidRPr="00B11819" w14:paraId="64F57B02" w14:textId="77777777" w:rsidTr="00B11819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A65328F" w14:textId="77777777" w:rsidR="00B11819" w:rsidRPr="00B11819" w:rsidRDefault="00B11819" w:rsidP="00B11819">
            <w:pPr>
              <w:pStyle w:val="af3"/>
              <w:shd w:val="clear" w:color="auto" w:fill="FFFFFF"/>
              <w:spacing w:before="0" w:beforeAutospacing="0" w:after="0" w:afterAutospacing="0" w:line="285" w:lineRule="atLeast"/>
              <w:textAlignment w:val="baseline"/>
              <w:rPr>
                <w:color w:val="000000"/>
                <w:sz w:val="22"/>
                <w:szCs w:val="22"/>
              </w:rPr>
            </w:pPr>
            <w:r w:rsidRPr="00B11819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6493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7513D56" w14:textId="77777777" w:rsidR="00B11819" w:rsidRPr="00B11819" w:rsidRDefault="00B11819" w:rsidP="00B11819">
            <w:pPr>
              <w:pStyle w:val="af3"/>
              <w:shd w:val="clear" w:color="auto" w:fill="FFFFFF"/>
              <w:spacing w:before="0" w:beforeAutospacing="0" w:after="0" w:afterAutospacing="0" w:line="285" w:lineRule="atLeast"/>
              <w:textAlignment w:val="baseline"/>
              <w:rPr>
                <w:color w:val="000000"/>
                <w:sz w:val="22"/>
                <w:szCs w:val="22"/>
              </w:rPr>
            </w:pPr>
            <w:r w:rsidRPr="00B11819">
              <w:rPr>
                <w:color w:val="000000"/>
                <w:sz w:val="22"/>
                <w:szCs w:val="22"/>
              </w:rPr>
              <w:t>Лекарственная форма/характеристика (форма выпуска) по регистрационному удостоверению/разрешению на разовый ввоз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2AAFE95" w14:textId="77777777" w:rsidR="00B11819" w:rsidRPr="00B11819" w:rsidRDefault="00B11819" w:rsidP="00B11819">
            <w:pPr>
              <w:pStyle w:val="af3"/>
              <w:shd w:val="clear" w:color="auto" w:fill="FFFFFF"/>
              <w:spacing w:before="0" w:beforeAutospacing="0" w:after="0" w:afterAutospacing="0" w:line="285" w:lineRule="atLeast"/>
              <w:textAlignment w:val="baseline"/>
              <w:rPr>
                <w:color w:val="000000"/>
                <w:sz w:val="22"/>
                <w:szCs w:val="22"/>
              </w:rPr>
            </w:pPr>
          </w:p>
        </w:tc>
      </w:tr>
      <w:tr w:rsidR="00B11819" w:rsidRPr="00B11819" w14:paraId="786FD8D9" w14:textId="77777777" w:rsidTr="00B11819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87CF69C" w14:textId="77777777" w:rsidR="00B11819" w:rsidRPr="00B11819" w:rsidRDefault="00B11819" w:rsidP="00B11819">
            <w:pPr>
              <w:pStyle w:val="af3"/>
              <w:shd w:val="clear" w:color="auto" w:fill="FFFFFF"/>
              <w:spacing w:before="0" w:beforeAutospacing="0" w:after="0" w:afterAutospacing="0" w:line="285" w:lineRule="atLeast"/>
              <w:textAlignment w:val="baseline"/>
              <w:rPr>
                <w:color w:val="000000"/>
                <w:sz w:val="22"/>
                <w:szCs w:val="22"/>
              </w:rPr>
            </w:pPr>
            <w:r w:rsidRPr="00B11819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6493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D0D9451" w14:textId="77777777" w:rsidR="00B11819" w:rsidRPr="00B11819" w:rsidRDefault="00B11819" w:rsidP="00B11819">
            <w:pPr>
              <w:pStyle w:val="af3"/>
              <w:shd w:val="clear" w:color="auto" w:fill="FFFFFF"/>
              <w:spacing w:before="0" w:beforeAutospacing="0" w:after="0" w:afterAutospacing="0" w:line="285" w:lineRule="atLeast"/>
              <w:textAlignment w:val="baseline"/>
              <w:rPr>
                <w:color w:val="000000"/>
                <w:sz w:val="22"/>
                <w:szCs w:val="22"/>
              </w:rPr>
            </w:pPr>
            <w:r w:rsidRPr="00B11819">
              <w:rPr>
                <w:color w:val="000000"/>
                <w:sz w:val="22"/>
                <w:szCs w:val="22"/>
              </w:rPr>
              <w:t>Единица измерения по регистрационному удостоверению/разрешению на разовый ввоз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CFFB280" w14:textId="77777777" w:rsidR="00B11819" w:rsidRPr="00B11819" w:rsidRDefault="00B11819" w:rsidP="00B11819">
            <w:pPr>
              <w:pStyle w:val="af3"/>
              <w:shd w:val="clear" w:color="auto" w:fill="FFFFFF"/>
              <w:spacing w:before="0" w:beforeAutospacing="0" w:after="0" w:afterAutospacing="0" w:line="285" w:lineRule="atLeast"/>
              <w:textAlignment w:val="baseline"/>
              <w:rPr>
                <w:color w:val="000000"/>
                <w:sz w:val="22"/>
                <w:szCs w:val="22"/>
              </w:rPr>
            </w:pPr>
          </w:p>
        </w:tc>
      </w:tr>
      <w:tr w:rsidR="00B11819" w:rsidRPr="00B11819" w14:paraId="432BEE5A" w14:textId="77777777" w:rsidTr="00B11819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5DF02E0" w14:textId="77777777" w:rsidR="00B11819" w:rsidRPr="00B11819" w:rsidRDefault="00B11819" w:rsidP="00B11819">
            <w:pPr>
              <w:pStyle w:val="af3"/>
              <w:shd w:val="clear" w:color="auto" w:fill="FFFFFF"/>
              <w:spacing w:before="0" w:beforeAutospacing="0" w:after="0" w:afterAutospacing="0" w:line="285" w:lineRule="atLeast"/>
              <w:textAlignment w:val="baseline"/>
              <w:rPr>
                <w:color w:val="000000"/>
                <w:sz w:val="22"/>
                <w:szCs w:val="22"/>
              </w:rPr>
            </w:pPr>
            <w:r w:rsidRPr="00B11819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6493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77E49EF" w14:textId="77777777" w:rsidR="00B11819" w:rsidRPr="00B11819" w:rsidRDefault="00B11819" w:rsidP="00B11819">
            <w:pPr>
              <w:pStyle w:val="af3"/>
              <w:shd w:val="clear" w:color="auto" w:fill="FFFFFF"/>
              <w:spacing w:before="0" w:beforeAutospacing="0" w:after="0" w:afterAutospacing="0" w:line="285" w:lineRule="atLeast"/>
              <w:textAlignment w:val="baseline"/>
              <w:rPr>
                <w:color w:val="000000"/>
                <w:sz w:val="22"/>
                <w:szCs w:val="22"/>
              </w:rPr>
            </w:pPr>
            <w:r w:rsidRPr="00B11819">
              <w:rPr>
                <w:color w:val="000000"/>
                <w:sz w:val="22"/>
                <w:szCs w:val="22"/>
              </w:rPr>
              <w:t>Производитель, по регистрационному удостоверению/разрешению на разовый ввоз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2E7015C" w14:textId="77777777" w:rsidR="00B11819" w:rsidRPr="00B11819" w:rsidRDefault="00B11819" w:rsidP="00B11819">
            <w:pPr>
              <w:pStyle w:val="af3"/>
              <w:shd w:val="clear" w:color="auto" w:fill="FFFFFF"/>
              <w:spacing w:before="0" w:beforeAutospacing="0" w:after="0" w:afterAutospacing="0" w:line="285" w:lineRule="atLeast"/>
              <w:textAlignment w:val="baseline"/>
              <w:rPr>
                <w:color w:val="000000"/>
                <w:sz w:val="22"/>
                <w:szCs w:val="22"/>
              </w:rPr>
            </w:pPr>
          </w:p>
        </w:tc>
      </w:tr>
      <w:tr w:rsidR="00B11819" w:rsidRPr="00B11819" w14:paraId="6D126934" w14:textId="77777777" w:rsidTr="00B11819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763DAED" w14:textId="77777777" w:rsidR="00B11819" w:rsidRPr="00B11819" w:rsidRDefault="00B11819" w:rsidP="00B11819">
            <w:pPr>
              <w:pStyle w:val="af3"/>
              <w:shd w:val="clear" w:color="auto" w:fill="FFFFFF"/>
              <w:spacing w:before="0" w:beforeAutospacing="0" w:after="0" w:afterAutospacing="0" w:line="285" w:lineRule="atLeast"/>
              <w:textAlignment w:val="baseline"/>
              <w:rPr>
                <w:color w:val="000000"/>
                <w:sz w:val="22"/>
                <w:szCs w:val="22"/>
              </w:rPr>
            </w:pPr>
            <w:r w:rsidRPr="00B11819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6493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CD25C9D" w14:textId="77777777" w:rsidR="00B11819" w:rsidRPr="00B11819" w:rsidRDefault="00B11819" w:rsidP="00B11819">
            <w:pPr>
              <w:pStyle w:val="af3"/>
              <w:shd w:val="clear" w:color="auto" w:fill="FFFFFF"/>
              <w:spacing w:before="0" w:beforeAutospacing="0" w:after="0" w:afterAutospacing="0" w:line="285" w:lineRule="atLeast"/>
              <w:textAlignment w:val="baseline"/>
              <w:rPr>
                <w:color w:val="000000"/>
                <w:sz w:val="22"/>
                <w:szCs w:val="22"/>
              </w:rPr>
            </w:pPr>
            <w:r w:rsidRPr="00B11819">
              <w:rPr>
                <w:color w:val="000000"/>
                <w:sz w:val="22"/>
                <w:szCs w:val="22"/>
              </w:rPr>
              <w:t>Страна происхождения по регистрационному удостоверению/разрешению на разовый ввоз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D37B472" w14:textId="77777777" w:rsidR="00B11819" w:rsidRPr="00B11819" w:rsidRDefault="00B11819" w:rsidP="00B11819">
            <w:pPr>
              <w:pStyle w:val="af3"/>
              <w:shd w:val="clear" w:color="auto" w:fill="FFFFFF"/>
              <w:spacing w:before="0" w:beforeAutospacing="0" w:after="0" w:afterAutospacing="0" w:line="285" w:lineRule="atLeast"/>
              <w:textAlignment w:val="baseline"/>
              <w:rPr>
                <w:color w:val="000000"/>
                <w:sz w:val="22"/>
                <w:szCs w:val="22"/>
              </w:rPr>
            </w:pPr>
          </w:p>
        </w:tc>
      </w:tr>
      <w:tr w:rsidR="00B11819" w:rsidRPr="00B11819" w14:paraId="30C936A4" w14:textId="77777777" w:rsidTr="00B11819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65AF064" w14:textId="77777777" w:rsidR="00B11819" w:rsidRPr="00B11819" w:rsidRDefault="00B11819" w:rsidP="00B11819">
            <w:pPr>
              <w:pStyle w:val="af3"/>
              <w:shd w:val="clear" w:color="auto" w:fill="FFFFFF"/>
              <w:spacing w:before="0" w:beforeAutospacing="0" w:after="0" w:afterAutospacing="0" w:line="285" w:lineRule="atLeast"/>
              <w:textAlignment w:val="baseline"/>
              <w:rPr>
                <w:color w:val="000000"/>
                <w:sz w:val="22"/>
                <w:szCs w:val="22"/>
              </w:rPr>
            </w:pPr>
            <w:r w:rsidRPr="00B11819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6493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9C519F3" w14:textId="77777777" w:rsidR="00B11819" w:rsidRPr="00B11819" w:rsidRDefault="00B11819" w:rsidP="00B11819">
            <w:pPr>
              <w:pStyle w:val="af3"/>
              <w:shd w:val="clear" w:color="auto" w:fill="FFFFFF"/>
              <w:spacing w:before="0" w:beforeAutospacing="0" w:after="0" w:afterAutospacing="0" w:line="285" w:lineRule="atLeast"/>
              <w:textAlignment w:val="baseline"/>
              <w:rPr>
                <w:color w:val="000000"/>
                <w:sz w:val="22"/>
                <w:szCs w:val="22"/>
              </w:rPr>
            </w:pPr>
            <w:r w:rsidRPr="00B11819">
              <w:rPr>
                <w:color w:val="000000"/>
                <w:sz w:val="22"/>
                <w:szCs w:val="22"/>
              </w:rPr>
              <w:t>Фасовка (количество единиц измерения в упаковке) по регистрационному удостоверению/разрешению на разовый ввоз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9814F3A" w14:textId="77777777" w:rsidR="00B11819" w:rsidRPr="00B11819" w:rsidRDefault="00B11819" w:rsidP="00B11819">
            <w:pPr>
              <w:pStyle w:val="af3"/>
              <w:shd w:val="clear" w:color="auto" w:fill="FFFFFF"/>
              <w:spacing w:before="0" w:beforeAutospacing="0" w:after="0" w:afterAutospacing="0" w:line="285" w:lineRule="atLeast"/>
              <w:textAlignment w:val="baseline"/>
              <w:rPr>
                <w:color w:val="000000"/>
                <w:sz w:val="22"/>
                <w:szCs w:val="22"/>
              </w:rPr>
            </w:pPr>
          </w:p>
        </w:tc>
      </w:tr>
      <w:tr w:rsidR="00B11819" w:rsidRPr="00B11819" w14:paraId="7336FE20" w14:textId="77777777" w:rsidTr="00B11819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24211DD" w14:textId="77777777" w:rsidR="00B11819" w:rsidRPr="00B11819" w:rsidRDefault="00B11819" w:rsidP="00B11819">
            <w:pPr>
              <w:pStyle w:val="af3"/>
              <w:shd w:val="clear" w:color="auto" w:fill="FFFFFF"/>
              <w:spacing w:before="0" w:beforeAutospacing="0" w:after="0" w:afterAutospacing="0" w:line="285" w:lineRule="atLeast"/>
              <w:textAlignment w:val="baseline"/>
              <w:rPr>
                <w:color w:val="000000"/>
                <w:sz w:val="22"/>
                <w:szCs w:val="22"/>
              </w:rPr>
            </w:pPr>
            <w:r w:rsidRPr="00B11819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6493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BB40E6C" w14:textId="77777777" w:rsidR="00B11819" w:rsidRPr="00B11819" w:rsidRDefault="00B11819" w:rsidP="00B11819">
            <w:pPr>
              <w:pStyle w:val="af3"/>
              <w:shd w:val="clear" w:color="auto" w:fill="FFFFFF"/>
              <w:spacing w:before="0" w:beforeAutospacing="0" w:after="0" w:afterAutospacing="0" w:line="285" w:lineRule="atLeast"/>
              <w:textAlignment w:val="baseline"/>
              <w:rPr>
                <w:color w:val="000000"/>
                <w:sz w:val="22"/>
                <w:szCs w:val="22"/>
              </w:rPr>
            </w:pPr>
            <w:r w:rsidRPr="00B11819">
              <w:rPr>
                <w:color w:val="000000"/>
                <w:sz w:val="22"/>
                <w:szCs w:val="22"/>
              </w:rPr>
              <w:t>Цена за единицу в тенге на условиях DDP ИНКОТЕРМС 2020 до пункта (пунктов) доставки/цена с наценкой Единого дистрибьютора (при закупе Единым дистрибьютором)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59A157C" w14:textId="77777777" w:rsidR="00B11819" w:rsidRPr="00B11819" w:rsidRDefault="00B11819" w:rsidP="00B11819">
            <w:pPr>
              <w:pStyle w:val="af3"/>
              <w:shd w:val="clear" w:color="auto" w:fill="FFFFFF"/>
              <w:spacing w:before="0" w:beforeAutospacing="0" w:after="0" w:afterAutospacing="0" w:line="285" w:lineRule="atLeast"/>
              <w:textAlignment w:val="baseline"/>
              <w:rPr>
                <w:color w:val="000000"/>
                <w:sz w:val="22"/>
                <w:szCs w:val="22"/>
              </w:rPr>
            </w:pPr>
            <w:r w:rsidRPr="00B11819">
              <w:rPr>
                <w:color w:val="000000"/>
                <w:sz w:val="22"/>
                <w:szCs w:val="22"/>
              </w:rPr>
              <w:t>*</w:t>
            </w:r>
          </w:p>
        </w:tc>
      </w:tr>
      <w:tr w:rsidR="00B11819" w:rsidRPr="00B11819" w14:paraId="58EBA376" w14:textId="77777777" w:rsidTr="00B11819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FC007CA" w14:textId="77777777" w:rsidR="00B11819" w:rsidRPr="00B11819" w:rsidRDefault="00B11819" w:rsidP="00B11819">
            <w:pPr>
              <w:pStyle w:val="af3"/>
              <w:shd w:val="clear" w:color="auto" w:fill="FFFFFF"/>
              <w:spacing w:before="0" w:beforeAutospacing="0" w:after="0" w:afterAutospacing="0" w:line="285" w:lineRule="atLeast"/>
              <w:textAlignment w:val="baseline"/>
              <w:rPr>
                <w:color w:val="000000"/>
                <w:sz w:val="22"/>
                <w:szCs w:val="22"/>
              </w:rPr>
            </w:pPr>
            <w:r w:rsidRPr="00B11819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6493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4F79518" w14:textId="77777777" w:rsidR="00B11819" w:rsidRPr="00B11819" w:rsidRDefault="00B11819" w:rsidP="00B11819">
            <w:pPr>
              <w:pStyle w:val="af3"/>
              <w:shd w:val="clear" w:color="auto" w:fill="FFFFFF"/>
              <w:spacing w:before="0" w:beforeAutospacing="0" w:after="0" w:afterAutospacing="0" w:line="285" w:lineRule="atLeast"/>
              <w:textAlignment w:val="baseline"/>
              <w:rPr>
                <w:color w:val="000000"/>
                <w:sz w:val="22"/>
                <w:szCs w:val="22"/>
              </w:rPr>
            </w:pPr>
            <w:r w:rsidRPr="00B11819">
              <w:rPr>
                <w:color w:val="000000"/>
                <w:sz w:val="22"/>
                <w:szCs w:val="22"/>
              </w:rPr>
              <w:t>Количество в единицах измерения (объем)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91F82D9" w14:textId="77777777" w:rsidR="00B11819" w:rsidRPr="00B11819" w:rsidRDefault="00B11819" w:rsidP="00B11819">
            <w:pPr>
              <w:pStyle w:val="af3"/>
              <w:shd w:val="clear" w:color="auto" w:fill="FFFFFF"/>
              <w:spacing w:before="0" w:beforeAutospacing="0" w:after="0" w:afterAutospacing="0" w:line="285" w:lineRule="atLeast"/>
              <w:textAlignment w:val="baseline"/>
              <w:rPr>
                <w:color w:val="000000"/>
                <w:sz w:val="22"/>
                <w:szCs w:val="22"/>
              </w:rPr>
            </w:pPr>
          </w:p>
        </w:tc>
      </w:tr>
      <w:tr w:rsidR="00B11819" w:rsidRPr="00B11819" w14:paraId="49124C41" w14:textId="77777777" w:rsidTr="00B11819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2EABD88" w14:textId="77777777" w:rsidR="00B11819" w:rsidRPr="00B11819" w:rsidRDefault="00B11819" w:rsidP="00B11819">
            <w:pPr>
              <w:pStyle w:val="af3"/>
              <w:shd w:val="clear" w:color="auto" w:fill="FFFFFF"/>
              <w:spacing w:before="0" w:beforeAutospacing="0" w:after="0" w:afterAutospacing="0" w:line="285" w:lineRule="atLeast"/>
              <w:textAlignment w:val="baseline"/>
              <w:rPr>
                <w:color w:val="000000"/>
                <w:sz w:val="22"/>
                <w:szCs w:val="22"/>
              </w:rPr>
            </w:pPr>
            <w:r w:rsidRPr="00B11819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6493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275F82D" w14:textId="77777777" w:rsidR="00B11819" w:rsidRPr="00B11819" w:rsidRDefault="00B11819" w:rsidP="00B11819">
            <w:pPr>
              <w:pStyle w:val="af3"/>
              <w:shd w:val="clear" w:color="auto" w:fill="FFFFFF"/>
              <w:spacing w:before="0" w:beforeAutospacing="0" w:after="0" w:afterAutospacing="0" w:line="285" w:lineRule="atLeast"/>
              <w:textAlignment w:val="baseline"/>
              <w:rPr>
                <w:color w:val="000000"/>
                <w:sz w:val="22"/>
                <w:szCs w:val="22"/>
              </w:rPr>
            </w:pPr>
            <w:r w:rsidRPr="00B11819">
              <w:rPr>
                <w:color w:val="000000"/>
                <w:sz w:val="22"/>
                <w:szCs w:val="22"/>
              </w:rPr>
              <w:t>Сумма поставки в тенге на условиях DDP ИНКОТЕРМС 2020 до пункта (пунктов) доставки, включая все расходы потенциального поставщика на транспортировку, страхование, уплату таможенных пошлин, НДС и других налогов, платежей и сборов, другие расходы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2BEB428" w14:textId="77777777" w:rsidR="00B11819" w:rsidRPr="00B11819" w:rsidRDefault="00B11819" w:rsidP="00B11819">
            <w:pPr>
              <w:pStyle w:val="af3"/>
              <w:shd w:val="clear" w:color="auto" w:fill="FFFFFF"/>
              <w:spacing w:before="0" w:beforeAutospacing="0" w:after="0" w:afterAutospacing="0" w:line="285" w:lineRule="atLeast"/>
              <w:textAlignment w:val="baseline"/>
              <w:rPr>
                <w:color w:val="000000"/>
                <w:sz w:val="22"/>
                <w:szCs w:val="22"/>
              </w:rPr>
            </w:pPr>
          </w:p>
        </w:tc>
      </w:tr>
      <w:tr w:rsidR="00B11819" w:rsidRPr="00B11819" w14:paraId="03D50533" w14:textId="77777777" w:rsidTr="00B11819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E043EC4" w14:textId="77777777" w:rsidR="00B11819" w:rsidRPr="00B11819" w:rsidRDefault="00B11819" w:rsidP="00B11819">
            <w:pPr>
              <w:pStyle w:val="af3"/>
              <w:shd w:val="clear" w:color="auto" w:fill="FFFFFF"/>
              <w:spacing w:before="0" w:beforeAutospacing="0" w:after="0" w:afterAutospacing="0" w:line="285" w:lineRule="atLeast"/>
              <w:textAlignment w:val="baseline"/>
              <w:rPr>
                <w:color w:val="000000"/>
                <w:sz w:val="22"/>
                <w:szCs w:val="22"/>
              </w:rPr>
            </w:pPr>
            <w:r w:rsidRPr="00B11819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6493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3E8C748" w14:textId="77777777" w:rsidR="00B11819" w:rsidRPr="00B11819" w:rsidRDefault="00B11819" w:rsidP="00B11819">
            <w:pPr>
              <w:pStyle w:val="af3"/>
              <w:shd w:val="clear" w:color="auto" w:fill="FFFFFF"/>
              <w:spacing w:before="0" w:beforeAutospacing="0" w:after="0" w:afterAutospacing="0" w:line="285" w:lineRule="atLeast"/>
              <w:textAlignment w:val="baseline"/>
              <w:rPr>
                <w:color w:val="000000"/>
                <w:sz w:val="22"/>
                <w:szCs w:val="22"/>
              </w:rPr>
            </w:pPr>
            <w:r w:rsidRPr="00B11819">
              <w:rPr>
                <w:color w:val="000000"/>
                <w:sz w:val="22"/>
                <w:szCs w:val="22"/>
              </w:rPr>
              <w:t>График поставки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4320C70" w14:textId="77777777" w:rsidR="00B11819" w:rsidRPr="00B11819" w:rsidRDefault="00B11819" w:rsidP="00B11819">
            <w:pPr>
              <w:pStyle w:val="af3"/>
              <w:shd w:val="clear" w:color="auto" w:fill="FFFFFF"/>
              <w:spacing w:before="0" w:beforeAutospacing="0" w:after="0" w:afterAutospacing="0" w:line="285" w:lineRule="atLeast"/>
              <w:textAlignment w:val="baseline"/>
              <w:rPr>
                <w:color w:val="000000"/>
                <w:sz w:val="22"/>
                <w:szCs w:val="22"/>
              </w:rPr>
            </w:pPr>
          </w:p>
          <w:p w14:paraId="3F142B7C" w14:textId="53E68EDA" w:rsidR="00B11819" w:rsidRPr="00B11819" w:rsidRDefault="00B11819" w:rsidP="00B11819">
            <w:pPr>
              <w:pStyle w:val="af3"/>
              <w:shd w:val="clear" w:color="auto" w:fill="FFFFFF"/>
              <w:spacing w:before="0" w:beforeAutospacing="0" w:after="0" w:afterAutospacing="0" w:line="285" w:lineRule="atLeast"/>
              <w:textAlignment w:val="baseline"/>
              <w:rPr>
                <w:color w:val="000000"/>
                <w:sz w:val="22"/>
                <w:szCs w:val="22"/>
              </w:rPr>
            </w:pPr>
          </w:p>
        </w:tc>
      </w:tr>
    </w:tbl>
    <w:p w14:paraId="1E351E24" w14:textId="77777777" w:rsidR="00B11819" w:rsidRPr="00B11819" w:rsidRDefault="00B11819" w:rsidP="00B11819">
      <w:pPr>
        <w:pStyle w:val="af3"/>
        <w:shd w:val="clear" w:color="auto" w:fill="FFFFFF"/>
        <w:spacing w:before="0" w:beforeAutospacing="0" w:after="0" w:afterAutospacing="0" w:line="285" w:lineRule="atLeast"/>
        <w:textAlignment w:val="baseline"/>
        <w:rPr>
          <w:color w:val="000000"/>
          <w:sz w:val="22"/>
          <w:szCs w:val="22"/>
        </w:rPr>
      </w:pPr>
      <w:r w:rsidRPr="00B11819">
        <w:rPr>
          <w:color w:val="000000"/>
          <w:sz w:val="22"/>
          <w:szCs w:val="22"/>
        </w:rPr>
        <w:t>      * цена потенциального поставщика/цена с учетом наценки Единого дистрибьютора</w:t>
      </w:r>
      <w:r w:rsidRPr="00B11819">
        <w:rPr>
          <w:color w:val="000000"/>
          <w:sz w:val="22"/>
          <w:szCs w:val="22"/>
        </w:rPr>
        <w:br/>
        <w:t>Дата "___" ____________ 20___ г.</w:t>
      </w:r>
      <w:r w:rsidRPr="00B11819">
        <w:rPr>
          <w:color w:val="000000"/>
          <w:sz w:val="22"/>
          <w:szCs w:val="22"/>
        </w:rPr>
        <w:br/>
        <w:t>Должность, Ф.И.О. (при его наличии) _________________ ____________</w:t>
      </w:r>
      <w:r w:rsidRPr="00B11819">
        <w:rPr>
          <w:color w:val="000000"/>
          <w:sz w:val="22"/>
          <w:szCs w:val="22"/>
        </w:rPr>
        <w:br/>
        <w:t>Подпись _________</w:t>
      </w:r>
      <w:r w:rsidRPr="00B11819">
        <w:rPr>
          <w:color w:val="000000"/>
          <w:sz w:val="22"/>
          <w:szCs w:val="22"/>
        </w:rPr>
        <w:br/>
        <w:t>Печать (при наличии)</w:t>
      </w:r>
    </w:p>
    <w:p w14:paraId="6C045FDB" w14:textId="77777777" w:rsidR="00DB04DA" w:rsidRPr="00ED2FCB" w:rsidRDefault="00DB04DA" w:rsidP="00ED2FCB">
      <w:pPr>
        <w:rPr>
          <w:color w:val="000000"/>
          <w:sz w:val="24"/>
          <w:szCs w:val="24"/>
        </w:rPr>
      </w:pPr>
    </w:p>
    <w:p w14:paraId="699AEA98" w14:textId="77777777" w:rsidR="000278C8" w:rsidRDefault="000278C8" w:rsidP="00DB04DA">
      <w:pPr>
        <w:jc w:val="right"/>
        <w:rPr>
          <w:bCs/>
          <w:i/>
          <w:sz w:val="22"/>
          <w:szCs w:val="22"/>
        </w:rPr>
      </w:pPr>
    </w:p>
    <w:p w14:paraId="7EDE3AFB" w14:textId="60DBC17E" w:rsidR="00DB04DA" w:rsidRPr="00ED2FCB" w:rsidRDefault="00DB04DA" w:rsidP="00DB04DA">
      <w:pPr>
        <w:jc w:val="right"/>
        <w:rPr>
          <w:bCs/>
          <w:i/>
          <w:sz w:val="22"/>
          <w:szCs w:val="22"/>
        </w:rPr>
      </w:pPr>
      <w:r w:rsidRPr="00ED2FCB">
        <w:rPr>
          <w:bCs/>
          <w:i/>
          <w:sz w:val="22"/>
          <w:szCs w:val="22"/>
        </w:rPr>
        <w:t>Приложение 6</w:t>
      </w:r>
    </w:p>
    <w:p w14:paraId="2E89BB13" w14:textId="77777777" w:rsidR="00DB04DA" w:rsidRPr="00ED2FCB" w:rsidRDefault="00DB04DA" w:rsidP="00DB04DA">
      <w:pPr>
        <w:jc w:val="right"/>
        <w:rPr>
          <w:bCs/>
          <w:i/>
          <w:sz w:val="22"/>
          <w:szCs w:val="22"/>
        </w:rPr>
      </w:pPr>
      <w:r w:rsidRPr="00ED2FCB">
        <w:rPr>
          <w:bCs/>
          <w:i/>
          <w:sz w:val="22"/>
          <w:szCs w:val="22"/>
        </w:rPr>
        <w:t>к Тендерной документации</w:t>
      </w:r>
    </w:p>
    <w:p w14:paraId="74DAA689" w14:textId="77777777" w:rsidR="00DB04DA" w:rsidRPr="00ED2FCB" w:rsidRDefault="00DB04DA" w:rsidP="00DB04DA">
      <w:pPr>
        <w:pStyle w:val="j13"/>
        <w:shd w:val="clear" w:color="auto" w:fill="FFFFFF"/>
        <w:spacing w:before="0" w:beforeAutospacing="0" w:after="0" w:afterAutospacing="0"/>
        <w:textAlignment w:val="baseline"/>
        <w:rPr>
          <w:sz w:val="22"/>
          <w:szCs w:val="22"/>
        </w:rPr>
      </w:pPr>
    </w:p>
    <w:p w14:paraId="6A9AF1BE" w14:textId="77777777" w:rsidR="0084137B" w:rsidRPr="0084137B" w:rsidRDefault="00ED2FCB" w:rsidP="0084137B">
      <w:pPr>
        <w:pStyle w:val="af3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z w:val="22"/>
          <w:szCs w:val="22"/>
        </w:rPr>
      </w:pPr>
      <w:r w:rsidRPr="00ED2FCB">
        <w:rPr>
          <w:color w:val="000000"/>
          <w:sz w:val="22"/>
          <w:szCs w:val="22"/>
        </w:rPr>
        <w:t> </w:t>
      </w:r>
      <w:r w:rsidR="0084137B" w:rsidRPr="0084137B">
        <w:rPr>
          <w:color w:val="000000"/>
          <w:sz w:val="22"/>
          <w:szCs w:val="22"/>
        </w:rPr>
        <w:t>Исх. № __________</w:t>
      </w:r>
      <w:r w:rsidR="0084137B" w:rsidRPr="0084137B">
        <w:rPr>
          <w:color w:val="000000"/>
          <w:sz w:val="22"/>
          <w:szCs w:val="22"/>
        </w:rPr>
        <w:br/>
        <w:t>Дата ____________</w:t>
      </w:r>
    </w:p>
    <w:tbl>
      <w:tblPr>
        <w:tblW w:w="10138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78"/>
        <w:gridCol w:w="4960"/>
      </w:tblGrid>
      <w:tr w:rsidR="0084137B" w:rsidRPr="0084137B" w14:paraId="4A1D8F40" w14:textId="77777777" w:rsidTr="0084137B">
        <w:tc>
          <w:tcPr>
            <w:tcW w:w="5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538FAB0" w14:textId="77777777" w:rsidR="0084137B" w:rsidRPr="0084137B" w:rsidRDefault="0084137B">
            <w:pPr>
              <w:jc w:val="center"/>
              <w:rPr>
                <w:color w:val="000000"/>
                <w:sz w:val="22"/>
                <w:szCs w:val="22"/>
              </w:rPr>
            </w:pPr>
            <w:r w:rsidRPr="0084137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5F604AA" w14:textId="77777777" w:rsidR="0084137B" w:rsidRPr="0084137B" w:rsidRDefault="0084137B">
            <w:pPr>
              <w:jc w:val="center"/>
              <w:rPr>
                <w:color w:val="000000"/>
                <w:sz w:val="22"/>
                <w:szCs w:val="22"/>
              </w:rPr>
            </w:pPr>
            <w:bookmarkStart w:id="11" w:name="z1441"/>
            <w:bookmarkEnd w:id="11"/>
            <w:r w:rsidRPr="0084137B">
              <w:rPr>
                <w:color w:val="000000"/>
                <w:sz w:val="22"/>
                <w:szCs w:val="22"/>
              </w:rPr>
              <w:t>Кому:</w:t>
            </w:r>
            <w:r w:rsidRPr="0084137B">
              <w:rPr>
                <w:color w:val="000000"/>
                <w:sz w:val="22"/>
                <w:szCs w:val="22"/>
              </w:rPr>
              <w:br/>
              <w:t>________________________</w:t>
            </w:r>
            <w:r w:rsidRPr="0084137B">
              <w:rPr>
                <w:color w:val="000000"/>
                <w:sz w:val="22"/>
                <w:szCs w:val="22"/>
              </w:rPr>
              <w:br/>
              <w:t>________________________</w:t>
            </w:r>
            <w:r w:rsidRPr="0084137B">
              <w:rPr>
                <w:color w:val="000000"/>
                <w:sz w:val="22"/>
                <w:szCs w:val="22"/>
              </w:rPr>
              <w:br/>
              <w:t>(наименование и реквизиты</w:t>
            </w:r>
            <w:r w:rsidRPr="0084137B">
              <w:rPr>
                <w:color w:val="000000"/>
                <w:sz w:val="22"/>
                <w:szCs w:val="22"/>
              </w:rPr>
              <w:br/>
              <w:t>организатора закупа, заказчика)</w:t>
            </w:r>
          </w:p>
        </w:tc>
      </w:tr>
    </w:tbl>
    <w:p w14:paraId="6B0D6B81" w14:textId="77777777" w:rsidR="0084137B" w:rsidRPr="0084137B" w:rsidRDefault="0084137B" w:rsidP="0084137B">
      <w:pPr>
        <w:pStyle w:val="3"/>
        <w:shd w:val="clear" w:color="auto" w:fill="FFFFFF"/>
        <w:spacing w:before="225" w:after="135" w:line="390" w:lineRule="atLeast"/>
        <w:textAlignment w:val="baseline"/>
        <w:rPr>
          <w:rFonts w:ascii="Times New Roman" w:hAnsi="Times New Roman" w:cs="Times New Roman"/>
          <w:b w:val="0"/>
          <w:bCs w:val="0"/>
          <w:color w:val="000000"/>
          <w:sz w:val="22"/>
          <w:szCs w:val="22"/>
        </w:rPr>
      </w:pPr>
      <w:r w:rsidRPr="0084137B">
        <w:rPr>
          <w:rFonts w:ascii="Times New Roman" w:hAnsi="Times New Roman" w:cs="Times New Roman"/>
          <w:b w:val="0"/>
          <w:bCs w:val="0"/>
          <w:color w:val="000000"/>
          <w:sz w:val="22"/>
          <w:szCs w:val="22"/>
        </w:rPr>
        <w:t>Банковская гарантия (вид обеспечения тендерной заявки)</w:t>
      </w:r>
      <w:r w:rsidRPr="0084137B">
        <w:rPr>
          <w:rFonts w:ascii="Times New Roman" w:hAnsi="Times New Roman" w:cs="Times New Roman"/>
          <w:b w:val="0"/>
          <w:bCs w:val="0"/>
          <w:color w:val="000000"/>
          <w:sz w:val="22"/>
          <w:szCs w:val="22"/>
        </w:rPr>
        <w:br/>
        <w:t>Наименование банка (филиала банка)</w:t>
      </w:r>
      <w:r w:rsidRPr="0084137B">
        <w:rPr>
          <w:rFonts w:ascii="Times New Roman" w:hAnsi="Times New Roman" w:cs="Times New Roman"/>
          <w:b w:val="0"/>
          <w:bCs w:val="0"/>
          <w:color w:val="000000"/>
          <w:sz w:val="22"/>
          <w:szCs w:val="22"/>
        </w:rPr>
        <w:br/>
        <w:t>____________________________________________________________</w:t>
      </w:r>
      <w:r w:rsidRPr="0084137B">
        <w:rPr>
          <w:rFonts w:ascii="Times New Roman" w:hAnsi="Times New Roman" w:cs="Times New Roman"/>
          <w:b w:val="0"/>
          <w:bCs w:val="0"/>
          <w:color w:val="000000"/>
          <w:sz w:val="22"/>
          <w:szCs w:val="22"/>
        </w:rPr>
        <w:br/>
        <w:t>(наименование, БИН и другие реквизиты банка)</w:t>
      </w:r>
      <w:r w:rsidRPr="0084137B">
        <w:rPr>
          <w:rFonts w:ascii="Times New Roman" w:hAnsi="Times New Roman" w:cs="Times New Roman"/>
          <w:b w:val="0"/>
          <w:bCs w:val="0"/>
          <w:color w:val="000000"/>
          <w:sz w:val="22"/>
          <w:szCs w:val="22"/>
        </w:rPr>
        <w:br/>
        <w:t>Гарантийное обеспечение № ____________________</w:t>
      </w:r>
    </w:p>
    <w:p w14:paraId="7CE22B38" w14:textId="77777777" w:rsidR="0084137B" w:rsidRPr="0084137B" w:rsidRDefault="0084137B" w:rsidP="0084137B">
      <w:pPr>
        <w:pStyle w:val="af3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z w:val="22"/>
          <w:szCs w:val="22"/>
        </w:rPr>
      </w:pPr>
      <w:r w:rsidRPr="0084137B">
        <w:rPr>
          <w:color w:val="000000"/>
          <w:sz w:val="22"/>
          <w:szCs w:val="22"/>
        </w:rPr>
        <w:t>      "__" _____ 20__ года</w:t>
      </w:r>
      <w:r w:rsidRPr="0084137B">
        <w:rPr>
          <w:color w:val="000000"/>
          <w:sz w:val="22"/>
          <w:szCs w:val="22"/>
        </w:rPr>
        <w:br/>
        <w:t>Банк (филиал банка) ______________________________________________</w:t>
      </w:r>
      <w:r w:rsidRPr="0084137B">
        <w:rPr>
          <w:color w:val="000000"/>
          <w:sz w:val="22"/>
          <w:szCs w:val="22"/>
        </w:rPr>
        <w:br/>
        <w:t>(наименование) (далее – Банк)</w:t>
      </w:r>
      <w:r w:rsidRPr="0084137B">
        <w:rPr>
          <w:color w:val="000000"/>
          <w:sz w:val="22"/>
          <w:szCs w:val="22"/>
        </w:rPr>
        <w:br/>
        <w:t>проинформирован, что ____________________________________________</w:t>
      </w:r>
      <w:r w:rsidRPr="0084137B">
        <w:rPr>
          <w:color w:val="000000"/>
          <w:sz w:val="22"/>
          <w:szCs w:val="22"/>
        </w:rPr>
        <w:br/>
        <w:t>(наименование)</w:t>
      </w:r>
      <w:r w:rsidRPr="0084137B">
        <w:rPr>
          <w:color w:val="000000"/>
          <w:sz w:val="22"/>
          <w:szCs w:val="22"/>
        </w:rPr>
        <w:br/>
        <w:t>в дальнейшем "Потенциальный поставщик", принимает участие в тендере,</w:t>
      </w:r>
      <w:r w:rsidRPr="0084137B">
        <w:rPr>
          <w:color w:val="000000"/>
          <w:sz w:val="22"/>
          <w:szCs w:val="22"/>
        </w:rPr>
        <w:br/>
        <w:t>объявленном _____________________________________________________,</w:t>
      </w:r>
      <w:r w:rsidRPr="0084137B">
        <w:rPr>
          <w:color w:val="000000"/>
          <w:sz w:val="22"/>
          <w:szCs w:val="22"/>
        </w:rPr>
        <w:br/>
        <w:t>(наименование заказчика/организатора закупа)</w:t>
      </w:r>
      <w:r w:rsidRPr="0084137B">
        <w:rPr>
          <w:color w:val="000000"/>
          <w:sz w:val="22"/>
          <w:szCs w:val="22"/>
        </w:rPr>
        <w:br/>
        <w:t>_________________________________________________________________</w:t>
      </w:r>
      <w:r w:rsidRPr="0084137B">
        <w:rPr>
          <w:color w:val="000000"/>
          <w:sz w:val="22"/>
          <w:szCs w:val="22"/>
        </w:rPr>
        <w:br/>
        <w:t>(дата, месяц, год объявления)</w:t>
      </w:r>
      <w:r w:rsidRPr="0084137B">
        <w:rPr>
          <w:color w:val="000000"/>
          <w:sz w:val="22"/>
          <w:szCs w:val="22"/>
        </w:rPr>
        <w:br/>
        <w:t>и готов осуществить оказание услуги (наименование услуги)/ поставку</w:t>
      </w:r>
      <w:r w:rsidRPr="0084137B">
        <w:rPr>
          <w:color w:val="000000"/>
          <w:sz w:val="22"/>
          <w:szCs w:val="22"/>
        </w:rPr>
        <w:br/>
        <w:t>(наименование и объем товара)</w:t>
      </w:r>
      <w:r w:rsidRPr="0084137B">
        <w:rPr>
          <w:color w:val="000000"/>
          <w:sz w:val="22"/>
          <w:szCs w:val="22"/>
        </w:rPr>
        <w:br/>
        <w:t>на общую сумму __________________________________ (прописью) тенге,</w:t>
      </w:r>
      <w:r w:rsidRPr="0084137B">
        <w:rPr>
          <w:color w:val="000000"/>
          <w:sz w:val="22"/>
          <w:szCs w:val="22"/>
        </w:rPr>
        <w:br/>
        <w:t>из них (при участии в закупе по нескольким лотам):</w:t>
      </w:r>
      <w:r w:rsidRPr="0084137B">
        <w:rPr>
          <w:color w:val="000000"/>
          <w:sz w:val="22"/>
          <w:szCs w:val="22"/>
        </w:rPr>
        <w:br/>
        <w:t>1) по лоту № _____ (номер в объявлении) – в размере __________________</w:t>
      </w:r>
      <w:r w:rsidRPr="0084137B">
        <w:rPr>
          <w:color w:val="000000"/>
          <w:sz w:val="22"/>
          <w:szCs w:val="22"/>
        </w:rPr>
        <w:br/>
        <w:t>(сумма в цифрах и прописью) тенге;</w:t>
      </w:r>
      <w:r w:rsidRPr="0084137B">
        <w:rPr>
          <w:color w:val="000000"/>
          <w:sz w:val="22"/>
          <w:szCs w:val="22"/>
        </w:rPr>
        <w:br/>
        <w:t>2)...</w:t>
      </w:r>
      <w:r w:rsidRPr="0084137B">
        <w:rPr>
          <w:color w:val="000000"/>
          <w:sz w:val="22"/>
          <w:szCs w:val="22"/>
        </w:rPr>
        <w:br/>
        <w:t>В связи с этим Банк _______________________________________________</w:t>
      </w:r>
      <w:r w:rsidRPr="0084137B">
        <w:rPr>
          <w:color w:val="000000"/>
          <w:sz w:val="22"/>
          <w:szCs w:val="22"/>
        </w:rPr>
        <w:br/>
        <w:t>(наименование банка)</w:t>
      </w:r>
      <w:r w:rsidRPr="0084137B">
        <w:rPr>
          <w:color w:val="000000"/>
          <w:sz w:val="22"/>
          <w:szCs w:val="22"/>
        </w:rPr>
        <w:br/>
        <w:t>берет на себя безотзывное обязательство выплатить заказчику/организатору закупа</w:t>
      </w:r>
      <w:r w:rsidRPr="0084137B">
        <w:rPr>
          <w:color w:val="000000"/>
          <w:sz w:val="22"/>
          <w:szCs w:val="22"/>
        </w:rPr>
        <w:br/>
        <w:t>по первому требованию, включая сумму гарантийного обеспечения в размере 1 (один)</w:t>
      </w:r>
      <w:r w:rsidRPr="0084137B">
        <w:rPr>
          <w:color w:val="000000"/>
          <w:sz w:val="22"/>
          <w:szCs w:val="22"/>
        </w:rPr>
        <w:br/>
        <w:t>процента равную ______________ (сумма в цифрах и прописью) по лоту № ____</w:t>
      </w:r>
      <w:r w:rsidRPr="0084137B">
        <w:rPr>
          <w:color w:val="000000"/>
          <w:sz w:val="22"/>
          <w:szCs w:val="22"/>
        </w:rPr>
        <w:br/>
        <w:t>на сумму ___________________________________________________________</w:t>
      </w:r>
      <w:r w:rsidRPr="0084137B">
        <w:rPr>
          <w:color w:val="000000"/>
          <w:sz w:val="22"/>
          <w:szCs w:val="22"/>
        </w:rPr>
        <w:br/>
        <w:t>(сумма в цифрах и прописью) тенге, лоту № _____ на сумму________________</w:t>
      </w:r>
      <w:r w:rsidRPr="0084137B">
        <w:rPr>
          <w:color w:val="000000"/>
          <w:sz w:val="22"/>
          <w:szCs w:val="22"/>
        </w:rPr>
        <w:br/>
        <w:t>(сумма в цифрах и прописью) тенге, по получении требования на оплату</w:t>
      </w:r>
      <w:r w:rsidRPr="0084137B">
        <w:rPr>
          <w:color w:val="000000"/>
          <w:sz w:val="22"/>
          <w:szCs w:val="22"/>
        </w:rPr>
        <w:br/>
        <w:t>по основаниям, предусмотренным правилами организации и проведения закупа</w:t>
      </w:r>
      <w:r w:rsidRPr="0084137B">
        <w:rPr>
          <w:color w:val="000000"/>
          <w:sz w:val="22"/>
          <w:szCs w:val="22"/>
        </w:rPr>
        <w:br/>
        <w:t>лекарственных средств, медицинских изделий и специализированных лечебных</w:t>
      </w:r>
      <w:r w:rsidRPr="0084137B">
        <w:rPr>
          <w:color w:val="000000"/>
          <w:sz w:val="22"/>
          <w:szCs w:val="22"/>
        </w:rPr>
        <w:br/>
        <w:t>продуктов в рамках гарантированного объема бесплатной медицинской помощи,</w:t>
      </w:r>
      <w:r w:rsidRPr="0084137B">
        <w:rPr>
          <w:color w:val="000000"/>
          <w:sz w:val="22"/>
          <w:szCs w:val="22"/>
        </w:rPr>
        <w:br/>
        <w:t>дополнительного объема медицинской помощи для лиц, содержащихся</w:t>
      </w:r>
      <w:r w:rsidRPr="0084137B">
        <w:rPr>
          <w:color w:val="000000"/>
          <w:sz w:val="22"/>
          <w:szCs w:val="22"/>
        </w:rPr>
        <w:br/>
        <w:t>в следственных изоляторах и учреждениях уголовно-исполнительной</w:t>
      </w:r>
      <w:r w:rsidRPr="0084137B">
        <w:rPr>
          <w:color w:val="000000"/>
          <w:sz w:val="22"/>
          <w:szCs w:val="22"/>
        </w:rPr>
        <w:br/>
      </w:r>
      <w:r w:rsidRPr="0084137B">
        <w:rPr>
          <w:color w:val="000000"/>
          <w:sz w:val="22"/>
          <w:szCs w:val="22"/>
        </w:rPr>
        <w:lastRenderedPageBreak/>
        <w:t>(пенитенциарной) системы, за счет бюджетных средств и (или) в системе</w:t>
      </w:r>
      <w:r w:rsidRPr="0084137B">
        <w:rPr>
          <w:color w:val="000000"/>
          <w:sz w:val="22"/>
          <w:szCs w:val="22"/>
        </w:rPr>
        <w:br/>
        <w:t>обязательного социального медицинского страхования, фармацевтических услуг</w:t>
      </w:r>
      <w:r w:rsidRPr="0084137B">
        <w:rPr>
          <w:color w:val="000000"/>
          <w:sz w:val="22"/>
          <w:szCs w:val="22"/>
        </w:rPr>
        <w:br/>
        <w:t>(далее – Правила).</w:t>
      </w:r>
      <w:r w:rsidRPr="0084137B">
        <w:rPr>
          <w:color w:val="000000"/>
          <w:sz w:val="22"/>
          <w:szCs w:val="22"/>
        </w:rPr>
        <w:br/>
        <w:t>Данная гарантия вступает в силу с момента вскрытия тендерной заявки</w:t>
      </w:r>
      <w:r w:rsidRPr="0084137B">
        <w:rPr>
          <w:color w:val="000000"/>
          <w:sz w:val="22"/>
          <w:szCs w:val="22"/>
        </w:rPr>
        <w:br/>
        <w:t>Потенциального поставщика и действует до принятия по ней решения по существу</w:t>
      </w:r>
      <w:r w:rsidRPr="0084137B">
        <w:rPr>
          <w:color w:val="000000"/>
          <w:sz w:val="22"/>
          <w:szCs w:val="22"/>
        </w:rPr>
        <w:br/>
        <w:t>в соответствии с Правилами, а при признании Потенциального поставщика</w:t>
      </w:r>
      <w:r w:rsidRPr="0084137B">
        <w:rPr>
          <w:color w:val="000000"/>
          <w:sz w:val="22"/>
          <w:szCs w:val="22"/>
        </w:rPr>
        <w:br/>
        <w:t>победителем закупа – до представления им соответствующего гарантийного</w:t>
      </w:r>
      <w:r w:rsidRPr="0084137B">
        <w:rPr>
          <w:color w:val="000000"/>
          <w:sz w:val="22"/>
          <w:szCs w:val="22"/>
        </w:rPr>
        <w:br/>
        <w:t>обеспечения по заключенному договору.</w:t>
      </w:r>
      <w:r w:rsidRPr="0084137B">
        <w:rPr>
          <w:color w:val="000000"/>
          <w:sz w:val="22"/>
          <w:szCs w:val="22"/>
        </w:rPr>
        <w:br/>
        <w:t>Должность, Ф.И.О. (при его наличии) ______________________________________</w:t>
      </w:r>
      <w:r w:rsidRPr="0084137B">
        <w:rPr>
          <w:color w:val="000000"/>
          <w:sz w:val="22"/>
          <w:szCs w:val="22"/>
        </w:rPr>
        <w:br/>
        <w:t>Печать Банка</w:t>
      </w:r>
    </w:p>
    <w:p w14:paraId="4B4DED6D" w14:textId="0BA11130" w:rsidR="00DB04DA" w:rsidRPr="00ED2FCB" w:rsidRDefault="00DB04DA" w:rsidP="0084137B">
      <w:pPr>
        <w:pStyle w:val="af3"/>
        <w:shd w:val="clear" w:color="auto" w:fill="FFFFFF"/>
        <w:spacing w:before="0" w:beforeAutospacing="0" w:after="0" w:afterAutospacing="0" w:line="285" w:lineRule="atLeast"/>
        <w:textAlignment w:val="baseline"/>
        <w:rPr>
          <w:color w:val="000000"/>
          <w:sz w:val="22"/>
          <w:szCs w:val="22"/>
        </w:rPr>
      </w:pPr>
    </w:p>
    <w:p w14:paraId="079A39FB" w14:textId="77777777" w:rsidR="00DB04DA" w:rsidRPr="00ED2FCB" w:rsidRDefault="00DB04DA" w:rsidP="00ED2FCB">
      <w:pPr>
        <w:pStyle w:val="af3"/>
        <w:shd w:val="clear" w:color="auto" w:fill="FFFFFF"/>
        <w:spacing w:before="0" w:beforeAutospacing="0" w:after="0" w:afterAutospacing="0"/>
        <w:ind w:firstLine="709"/>
        <w:textAlignment w:val="baseline"/>
        <w:rPr>
          <w:color w:val="000000"/>
          <w:sz w:val="22"/>
          <w:szCs w:val="22"/>
        </w:rPr>
      </w:pPr>
    </w:p>
    <w:p w14:paraId="42AEFB52" w14:textId="77777777" w:rsidR="00DB04DA" w:rsidRPr="00B664AE" w:rsidRDefault="00DB04DA" w:rsidP="00DB04DA">
      <w:pPr>
        <w:pStyle w:val="af3"/>
        <w:shd w:val="clear" w:color="auto" w:fill="FFFFFF"/>
        <w:spacing w:before="0" w:beforeAutospacing="0" w:after="0" w:afterAutospacing="0"/>
        <w:ind w:firstLine="709"/>
        <w:textAlignment w:val="baseline"/>
        <w:rPr>
          <w:bCs/>
          <w:spacing w:val="2"/>
          <w:bdr w:val="none" w:sz="0" w:space="0" w:color="auto" w:frame="1"/>
        </w:rPr>
      </w:pPr>
    </w:p>
    <w:p w14:paraId="4DEC47EA" w14:textId="77777777" w:rsidR="00ED2FCB" w:rsidRDefault="00ED2FCB" w:rsidP="00ED2FCB">
      <w:pPr>
        <w:pStyle w:val="j15"/>
        <w:shd w:val="clear" w:color="auto" w:fill="FFFFFF"/>
        <w:spacing w:before="0" w:beforeAutospacing="0" w:after="0" w:afterAutospacing="0"/>
        <w:ind w:firstLine="6237"/>
        <w:jc w:val="right"/>
        <w:textAlignment w:val="baseline"/>
      </w:pPr>
    </w:p>
    <w:p w14:paraId="7C8FAEA6" w14:textId="77777777" w:rsidR="00ED2FCB" w:rsidRDefault="00ED2FCB" w:rsidP="00ED2FCB">
      <w:pPr>
        <w:pStyle w:val="j15"/>
        <w:shd w:val="clear" w:color="auto" w:fill="FFFFFF"/>
        <w:spacing w:before="0" w:beforeAutospacing="0" w:after="0" w:afterAutospacing="0"/>
        <w:ind w:firstLine="6237"/>
        <w:jc w:val="right"/>
        <w:textAlignment w:val="baseline"/>
      </w:pPr>
    </w:p>
    <w:p w14:paraId="2F2C23EC" w14:textId="77777777" w:rsidR="00ED2FCB" w:rsidRDefault="00ED2FCB" w:rsidP="00ED2FCB">
      <w:pPr>
        <w:pStyle w:val="j15"/>
        <w:shd w:val="clear" w:color="auto" w:fill="FFFFFF"/>
        <w:spacing w:before="0" w:beforeAutospacing="0" w:after="0" w:afterAutospacing="0"/>
        <w:ind w:firstLine="6237"/>
        <w:jc w:val="right"/>
        <w:textAlignment w:val="baseline"/>
      </w:pPr>
    </w:p>
    <w:p w14:paraId="4B6AD3E6" w14:textId="77777777" w:rsidR="00ED2FCB" w:rsidRDefault="00ED2FCB" w:rsidP="00ED2FCB">
      <w:pPr>
        <w:pStyle w:val="j15"/>
        <w:shd w:val="clear" w:color="auto" w:fill="FFFFFF"/>
        <w:spacing w:before="0" w:beforeAutospacing="0" w:after="0" w:afterAutospacing="0"/>
        <w:ind w:firstLine="6237"/>
        <w:jc w:val="right"/>
        <w:textAlignment w:val="baseline"/>
      </w:pPr>
    </w:p>
    <w:p w14:paraId="5C4FFD1D" w14:textId="77777777" w:rsidR="00ED2FCB" w:rsidRDefault="00ED2FCB" w:rsidP="00ED2FCB">
      <w:pPr>
        <w:pStyle w:val="j15"/>
        <w:shd w:val="clear" w:color="auto" w:fill="FFFFFF"/>
        <w:spacing w:before="0" w:beforeAutospacing="0" w:after="0" w:afterAutospacing="0"/>
        <w:ind w:firstLine="6237"/>
        <w:jc w:val="right"/>
        <w:textAlignment w:val="baseline"/>
      </w:pPr>
    </w:p>
    <w:p w14:paraId="03AE2438" w14:textId="77777777" w:rsidR="00ED2FCB" w:rsidRDefault="00ED2FCB" w:rsidP="00ED2FCB">
      <w:pPr>
        <w:pStyle w:val="j15"/>
        <w:shd w:val="clear" w:color="auto" w:fill="FFFFFF"/>
        <w:spacing w:before="0" w:beforeAutospacing="0" w:after="0" w:afterAutospacing="0"/>
        <w:ind w:firstLine="6237"/>
        <w:jc w:val="right"/>
        <w:textAlignment w:val="baseline"/>
      </w:pPr>
    </w:p>
    <w:p w14:paraId="4AB03449" w14:textId="77777777" w:rsidR="00ED2FCB" w:rsidRDefault="00ED2FCB" w:rsidP="00ED2FCB">
      <w:pPr>
        <w:pStyle w:val="j15"/>
        <w:shd w:val="clear" w:color="auto" w:fill="FFFFFF"/>
        <w:spacing w:before="0" w:beforeAutospacing="0" w:after="0" w:afterAutospacing="0"/>
        <w:ind w:firstLine="6237"/>
        <w:jc w:val="right"/>
        <w:textAlignment w:val="baseline"/>
      </w:pPr>
    </w:p>
    <w:p w14:paraId="64D2BA58" w14:textId="77777777" w:rsidR="00ED2FCB" w:rsidRDefault="00ED2FCB" w:rsidP="00ED2FCB">
      <w:pPr>
        <w:pStyle w:val="j15"/>
        <w:shd w:val="clear" w:color="auto" w:fill="FFFFFF"/>
        <w:spacing w:before="0" w:beforeAutospacing="0" w:after="0" w:afterAutospacing="0"/>
        <w:ind w:firstLine="6237"/>
        <w:jc w:val="right"/>
        <w:textAlignment w:val="baseline"/>
      </w:pPr>
    </w:p>
    <w:p w14:paraId="0343BC68" w14:textId="77777777" w:rsidR="00ED2FCB" w:rsidRDefault="00ED2FCB" w:rsidP="00ED2FCB">
      <w:pPr>
        <w:pStyle w:val="j15"/>
        <w:shd w:val="clear" w:color="auto" w:fill="FFFFFF"/>
        <w:spacing w:before="0" w:beforeAutospacing="0" w:after="0" w:afterAutospacing="0"/>
        <w:ind w:firstLine="6237"/>
        <w:jc w:val="right"/>
        <w:textAlignment w:val="baseline"/>
      </w:pPr>
    </w:p>
    <w:p w14:paraId="589F8D9D" w14:textId="77777777" w:rsidR="00ED2FCB" w:rsidRDefault="00ED2FCB" w:rsidP="00ED2FCB">
      <w:pPr>
        <w:pStyle w:val="j15"/>
        <w:shd w:val="clear" w:color="auto" w:fill="FFFFFF"/>
        <w:spacing w:before="0" w:beforeAutospacing="0" w:after="0" w:afterAutospacing="0"/>
        <w:ind w:firstLine="6237"/>
        <w:jc w:val="right"/>
        <w:textAlignment w:val="baseline"/>
      </w:pPr>
    </w:p>
    <w:p w14:paraId="7C08A3D7" w14:textId="77777777" w:rsidR="00ED2FCB" w:rsidRDefault="00ED2FCB" w:rsidP="00ED2FCB">
      <w:pPr>
        <w:pStyle w:val="j15"/>
        <w:shd w:val="clear" w:color="auto" w:fill="FFFFFF"/>
        <w:spacing w:before="0" w:beforeAutospacing="0" w:after="0" w:afterAutospacing="0"/>
        <w:ind w:firstLine="6237"/>
        <w:jc w:val="right"/>
        <w:textAlignment w:val="baseline"/>
      </w:pPr>
    </w:p>
    <w:p w14:paraId="72825DD9" w14:textId="77777777" w:rsidR="00ED2FCB" w:rsidRDefault="00ED2FCB" w:rsidP="00ED2FCB">
      <w:pPr>
        <w:pStyle w:val="j15"/>
        <w:shd w:val="clear" w:color="auto" w:fill="FFFFFF"/>
        <w:spacing w:before="0" w:beforeAutospacing="0" w:after="0" w:afterAutospacing="0"/>
        <w:ind w:firstLine="6237"/>
        <w:jc w:val="right"/>
        <w:textAlignment w:val="baseline"/>
      </w:pPr>
    </w:p>
    <w:p w14:paraId="0E5739A8" w14:textId="77777777" w:rsidR="00ED2FCB" w:rsidRDefault="00ED2FCB" w:rsidP="00ED2FCB">
      <w:pPr>
        <w:pStyle w:val="j15"/>
        <w:shd w:val="clear" w:color="auto" w:fill="FFFFFF"/>
        <w:spacing w:before="0" w:beforeAutospacing="0" w:after="0" w:afterAutospacing="0"/>
        <w:ind w:firstLine="6237"/>
        <w:jc w:val="right"/>
        <w:textAlignment w:val="baseline"/>
      </w:pPr>
    </w:p>
    <w:p w14:paraId="434BA431" w14:textId="77777777" w:rsidR="00ED2FCB" w:rsidRDefault="00ED2FCB" w:rsidP="00ED2FCB">
      <w:pPr>
        <w:pStyle w:val="j15"/>
        <w:shd w:val="clear" w:color="auto" w:fill="FFFFFF"/>
        <w:spacing w:before="0" w:beforeAutospacing="0" w:after="0" w:afterAutospacing="0"/>
        <w:ind w:firstLine="6237"/>
        <w:jc w:val="right"/>
        <w:textAlignment w:val="baseline"/>
      </w:pPr>
    </w:p>
    <w:p w14:paraId="47E6D48D" w14:textId="77777777" w:rsidR="00ED2FCB" w:rsidRDefault="00ED2FCB" w:rsidP="00ED2FCB">
      <w:pPr>
        <w:pStyle w:val="j15"/>
        <w:shd w:val="clear" w:color="auto" w:fill="FFFFFF"/>
        <w:spacing w:before="0" w:beforeAutospacing="0" w:after="0" w:afterAutospacing="0"/>
        <w:ind w:firstLine="6237"/>
        <w:jc w:val="right"/>
        <w:textAlignment w:val="baseline"/>
      </w:pPr>
    </w:p>
    <w:p w14:paraId="7D74FC83" w14:textId="77777777" w:rsidR="00ED2FCB" w:rsidRDefault="00ED2FCB" w:rsidP="00ED2FCB">
      <w:pPr>
        <w:pStyle w:val="j15"/>
        <w:shd w:val="clear" w:color="auto" w:fill="FFFFFF"/>
        <w:spacing w:before="0" w:beforeAutospacing="0" w:after="0" w:afterAutospacing="0"/>
        <w:ind w:firstLine="6237"/>
        <w:jc w:val="right"/>
        <w:textAlignment w:val="baseline"/>
      </w:pPr>
    </w:p>
    <w:p w14:paraId="0C081EE3" w14:textId="77777777" w:rsidR="00ED2FCB" w:rsidRDefault="00ED2FCB" w:rsidP="00ED2FCB">
      <w:pPr>
        <w:pStyle w:val="j15"/>
        <w:shd w:val="clear" w:color="auto" w:fill="FFFFFF"/>
        <w:spacing w:before="0" w:beforeAutospacing="0" w:after="0" w:afterAutospacing="0"/>
        <w:ind w:firstLine="6237"/>
        <w:jc w:val="right"/>
        <w:textAlignment w:val="baseline"/>
      </w:pPr>
    </w:p>
    <w:p w14:paraId="2E959028" w14:textId="77777777" w:rsidR="00ED2FCB" w:rsidRDefault="00ED2FCB" w:rsidP="00ED2FCB">
      <w:pPr>
        <w:pStyle w:val="j15"/>
        <w:shd w:val="clear" w:color="auto" w:fill="FFFFFF"/>
        <w:spacing w:before="0" w:beforeAutospacing="0" w:after="0" w:afterAutospacing="0"/>
        <w:ind w:firstLine="6237"/>
        <w:jc w:val="right"/>
        <w:textAlignment w:val="baseline"/>
      </w:pPr>
    </w:p>
    <w:p w14:paraId="3AC81005" w14:textId="77777777" w:rsidR="00ED2FCB" w:rsidRDefault="00ED2FCB" w:rsidP="00ED2FCB">
      <w:pPr>
        <w:pStyle w:val="j15"/>
        <w:shd w:val="clear" w:color="auto" w:fill="FFFFFF"/>
        <w:spacing w:before="0" w:beforeAutospacing="0" w:after="0" w:afterAutospacing="0"/>
        <w:ind w:firstLine="6237"/>
        <w:jc w:val="right"/>
        <w:textAlignment w:val="baseline"/>
      </w:pPr>
    </w:p>
    <w:p w14:paraId="281B6037" w14:textId="77777777" w:rsidR="00ED2FCB" w:rsidRDefault="00ED2FCB" w:rsidP="00ED2FCB">
      <w:pPr>
        <w:pStyle w:val="j15"/>
        <w:shd w:val="clear" w:color="auto" w:fill="FFFFFF"/>
        <w:spacing w:before="0" w:beforeAutospacing="0" w:after="0" w:afterAutospacing="0"/>
        <w:ind w:firstLine="6237"/>
        <w:jc w:val="right"/>
        <w:textAlignment w:val="baseline"/>
      </w:pPr>
    </w:p>
    <w:p w14:paraId="3D46F400" w14:textId="77777777" w:rsidR="00ED2FCB" w:rsidRDefault="00ED2FCB" w:rsidP="00ED2FCB">
      <w:pPr>
        <w:pStyle w:val="j15"/>
        <w:shd w:val="clear" w:color="auto" w:fill="FFFFFF"/>
        <w:spacing w:before="0" w:beforeAutospacing="0" w:after="0" w:afterAutospacing="0"/>
        <w:ind w:firstLine="6237"/>
        <w:jc w:val="right"/>
        <w:textAlignment w:val="baseline"/>
      </w:pPr>
    </w:p>
    <w:p w14:paraId="660B6B8E" w14:textId="77777777" w:rsidR="00ED2FCB" w:rsidRDefault="00ED2FCB" w:rsidP="00ED2FCB">
      <w:pPr>
        <w:pStyle w:val="j15"/>
        <w:shd w:val="clear" w:color="auto" w:fill="FFFFFF"/>
        <w:spacing w:before="0" w:beforeAutospacing="0" w:after="0" w:afterAutospacing="0"/>
        <w:ind w:firstLine="6237"/>
        <w:jc w:val="right"/>
        <w:textAlignment w:val="baseline"/>
      </w:pPr>
    </w:p>
    <w:p w14:paraId="5F2A1255" w14:textId="77777777" w:rsidR="00ED2FCB" w:rsidRDefault="00ED2FCB" w:rsidP="00ED2FCB">
      <w:pPr>
        <w:pStyle w:val="j15"/>
        <w:shd w:val="clear" w:color="auto" w:fill="FFFFFF"/>
        <w:spacing w:before="0" w:beforeAutospacing="0" w:after="0" w:afterAutospacing="0"/>
        <w:ind w:firstLine="6237"/>
        <w:jc w:val="right"/>
        <w:textAlignment w:val="baseline"/>
      </w:pPr>
    </w:p>
    <w:p w14:paraId="6C0E285C" w14:textId="77777777" w:rsidR="00ED2FCB" w:rsidRDefault="00ED2FCB" w:rsidP="00ED2FCB">
      <w:pPr>
        <w:pStyle w:val="j15"/>
        <w:shd w:val="clear" w:color="auto" w:fill="FFFFFF"/>
        <w:spacing w:before="0" w:beforeAutospacing="0" w:after="0" w:afterAutospacing="0"/>
        <w:ind w:firstLine="6237"/>
        <w:jc w:val="right"/>
        <w:textAlignment w:val="baseline"/>
      </w:pPr>
    </w:p>
    <w:p w14:paraId="762F3752" w14:textId="77777777" w:rsidR="00ED2FCB" w:rsidRDefault="00ED2FCB" w:rsidP="00ED2FCB">
      <w:pPr>
        <w:pStyle w:val="j15"/>
        <w:shd w:val="clear" w:color="auto" w:fill="FFFFFF"/>
        <w:spacing w:before="0" w:beforeAutospacing="0" w:after="0" w:afterAutospacing="0"/>
        <w:ind w:firstLine="6237"/>
        <w:jc w:val="right"/>
        <w:textAlignment w:val="baseline"/>
      </w:pPr>
    </w:p>
    <w:p w14:paraId="0C6A4632" w14:textId="77777777" w:rsidR="00ED2FCB" w:rsidRDefault="00ED2FCB" w:rsidP="00ED2FCB">
      <w:pPr>
        <w:pStyle w:val="j15"/>
        <w:shd w:val="clear" w:color="auto" w:fill="FFFFFF"/>
        <w:spacing w:before="0" w:beforeAutospacing="0" w:after="0" w:afterAutospacing="0"/>
        <w:ind w:firstLine="6237"/>
        <w:jc w:val="right"/>
        <w:textAlignment w:val="baseline"/>
      </w:pPr>
    </w:p>
    <w:p w14:paraId="641393F3" w14:textId="77777777" w:rsidR="00ED2FCB" w:rsidRDefault="00ED2FCB" w:rsidP="00ED2FCB">
      <w:pPr>
        <w:pStyle w:val="j15"/>
        <w:shd w:val="clear" w:color="auto" w:fill="FFFFFF"/>
        <w:spacing w:before="0" w:beforeAutospacing="0" w:after="0" w:afterAutospacing="0"/>
        <w:ind w:firstLine="6237"/>
        <w:jc w:val="right"/>
        <w:textAlignment w:val="baseline"/>
      </w:pPr>
    </w:p>
    <w:p w14:paraId="5E1FBC6C" w14:textId="77777777" w:rsidR="00ED2FCB" w:rsidRDefault="00ED2FCB" w:rsidP="00ED2FCB">
      <w:pPr>
        <w:pStyle w:val="j15"/>
        <w:shd w:val="clear" w:color="auto" w:fill="FFFFFF"/>
        <w:spacing w:before="0" w:beforeAutospacing="0" w:after="0" w:afterAutospacing="0"/>
        <w:ind w:firstLine="6237"/>
        <w:jc w:val="right"/>
        <w:textAlignment w:val="baseline"/>
      </w:pPr>
    </w:p>
    <w:p w14:paraId="028C71B3" w14:textId="77777777" w:rsidR="00ED2FCB" w:rsidRDefault="00ED2FCB" w:rsidP="00ED2FCB">
      <w:pPr>
        <w:pStyle w:val="j15"/>
        <w:shd w:val="clear" w:color="auto" w:fill="FFFFFF"/>
        <w:spacing w:before="0" w:beforeAutospacing="0" w:after="0" w:afterAutospacing="0"/>
        <w:ind w:firstLine="6237"/>
        <w:jc w:val="right"/>
        <w:textAlignment w:val="baseline"/>
      </w:pPr>
    </w:p>
    <w:p w14:paraId="60F29A2C" w14:textId="61E90D94" w:rsidR="00ED2FCB" w:rsidRDefault="00ED2FCB" w:rsidP="00ED2FCB">
      <w:pPr>
        <w:pStyle w:val="j15"/>
        <w:shd w:val="clear" w:color="auto" w:fill="FFFFFF"/>
        <w:spacing w:before="0" w:beforeAutospacing="0" w:after="0" w:afterAutospacing="0"/>
        <w:ind w:firstLine="6237"/>
        <w:jc w:val="right"/>
        <w:textAlignment w:val="baseline"/>
      </w:pPr>
    </w:p>
    <w:p w14:paraId="44BAD223" w14:textId="4E1C6DB8" w:rsidR="0084137B" w:rsidRDefault="0084137B" w:rsidP="00ED2FCB">
      <w:pPr>
        <w:pStyle w:val="j15"/>
        <w:shd w:val="clear" w:color="auto" w:fill="FFFFFF"/>
        <w:spacing w:before="0" w:beforeAutospacing="0" w:after="0" w:afterAutospacing="0"/>
        <w:ind w:firstLine="6237"/>
        <w:jc w:val="right"/>
        <w:textAlignment w:val="baseline"/>
      </w:pPr>
    </w:p>
    <w:p w14:paraId="33A9FFFD" w14:textId="1BCE6614" w:rsidR="0084137B" w:rsidRDefault="0084137B" w:rsidP="00ED2FCB">
      <w:pPr>
        <w:pStyle w:val="j15"/>
        <w:shd w:val="clear" w:color="auto" w:fill="FFFFFF"/>
        <w:spacing w:before="0" w:beforeAutospacing="0" w:after="0" w:afterAutospacing="0"/>
        <w:ind w:firstLine="6237"/>
        <w:jc w:val="right"/>
        <w:textAlignment w:val="baseline"/>
      </w:pPr>
    </w:p>
    <w:p w14:paraId="582EC696" w14:textId="1585409C" w:rsidR="0084137B" w:rsidRDefault="0084137B" w:rsidP="00ED2FCB">
      <w:pPr>
        <w:pStyle w:val="j15"/>
        <w:shd w:val="clear" w:color="auto" w:fill="FFFFFF"/>
        <w:spacing w:before="0" w:beforeAutospacing="0" w:after="0" w:afterAutospacing="0"/>
        <w:ind w:firstLine="6237"/>
        <w:jc w:val="right"/>
        <w:textAlignment w:val="baseline"/>
      </w:pPr>
    </w:p>
    <w:p w14:paraId="340C6B87" w14:textId="5B85DF20" w:rsidR="0084137B" w:rsidRDefault="0084137B" w:rsidP="00ED2FCB">
      <w:pPr>
        <w:pStyle w:val="j15"/>
        <w:shd w:val="clear" w:color="auto" w:fill="FFFFFF"/>
        <w:spacing w:before="0" w:beforeAutospacing="0" w:after="0" w:afterAutospacing="0"/>
        <w:ind w:firstLine="6237"/>
        <w:jc w:val="right"/>
        <w:textAlignment w:val="baseline"/>
      </w:pPr>
    </w:p>
    <w:p w14:paraId="39CDBA99" w14:textId="247C4F9C" w:rsidR="0084137B" w:rsidRDefault="0084137B" w:rsidP="00ED2FCB">
      <w:pPr>
        <w:pStyle w:val="j15"/>
        <w:shd w:val="clear" w:color="auto" w:fill="FFFFFF"/>
        <w:spacing w:before="0" w:beforeAutospacing="0" w:after="0" w:afterAutospacing="0"/>
        <w:ind w:firstLine="6237"/>
        <w:jc w:val="right"/>
        <w:textAlignment w:val="baseline"/>
      </w:pPr>
    </w:p>
    <w:p w14:paraId="5006C6D9" w14:textId="2F074EFF" w:rsidR="0084137B" w:rsidRDefault="0084137B" w:rsidP="00ED2FCB">
      <w:pPr>
        <w:pStyle w:val="j15"/>
        <w:shd w:val="clear" w:color="auto" w:fill="FFFFFF"/>
        <w:spacing w:before="0" w:beforeAutospacing="0" w:after="0" w:afterAutospacing="0"/>
        <w:ind w:firstLine="6237"/>
        <w:jc w:val="right"/>
        <w:textAlignment w:val="baseline"/>
      </w:pPr>
    </w:p>
    <w:p w14:paraId="466E5026" w14:textId="11058E89" w:rsidR="0084137B" w:rsidRDefault="0084137B" w:rsidP="00ED2FCB">
      <w:pPr>
        <w:pStyle w:val="j15"/>
        <w:shd w:val="clear" w:color="auto" w:fill="FFFFFF"/>
        <w:spacing w:before="0" w:beforeAutospacing="0" w:after="0" w:afterAutospacing="0"/>
        <w:ind w:firstLine="6237"/>
        <w:jc w:val="right"/>
        <w:textAlignment w:val="baseline"/>
      </w:pPr>
    </w:p>
    <w:p w14:paraId="1D39D13F" w14:textId="77777777" w:rsidR="0084137B" w:rsidRPr="00B664AE" w:rsidRDefault="0084137B" w:rsidP="00ED2FCB">
      <w:pPr>
        <w:pStyle w:val="j15"/>
        <w:shd w:val="clear" w:color="auto" w:fill="FFFFFF"/>
        <w:spacing w:before="0" w:beforeAutospacing="0" w:after="0" w:afterAutospacing="0"/>
        <w:ind w:firstLine="6237"/>
        <w:jc w:val="right"/>
        <w:textAlignment w:val="baseline"/>
      </w:pPr>
    </w:p>
    <w:p w14:paraId="56116207" w14:textId="77777777" w:rsidR="00DB04DA" w:rsidRPr="00936C0E" w:rsidRDefault="00DB04DA" w:rsidP="00DB04DA">
      <w:pPr>
        <w:jc w:val="right"/>
        <w:rPr>
          <w:bCs/>
          <w:i/>
          <w:sz w:val="24"/>
          <w:szCs w:val="24"/>
        </w:rPr>
      </w:pPr>
      <w:r w:rsidRPr="00936C0E">
        <w:rPr>
          <w:bCs/>
          <w:i/>
          <w:sz w:val="24"/>
          <w:szCs w:val="24"/>
        </w:rPr>
        <w:t xml:space="preserve">Приложение </w:t>
      </w:r>
      <w:r>
        <w:rPr>
          <w:bCs/>
          <w:i/>
          <w:sz w:val="24"/>
          <w:szCs w:val="24"/>
        </w:rPr>
        <w:t>7</w:t>
      </w:r>
    </w:p>
    <w:p w14:paraId="73EA816E" w14:textId="77777777" w:rsidR="00DB04DA" w:rsidRPr="00936C0E" w:rsidRDefault="00DB04DA" w:rsidP="00DB04DA">
      <w:pPr>
        <w:jc w:val="right"/>
        <w:rPr>
          <w:bCs/>
          <w:i/>
          <w:sz w:val="24"/>
          <w:szCs w:val="24"/>
        </w:rPr>
      </w:pPr>
      <w:r w:rsidRPr="00936C0E">
        <w:rPr>
          <w:bCs/>
          <w:i/>
          <w:sz w:val="24"/>
          <w:szCs w:val="24"/>
        </w:rPr>
        <w:t>к Тендерной документации</w:t>
      </w:r>
    </w:p>
    <w:p w14:paraId="06743F77" w14:textId="77777777" w:rsidR="00DB04DA" w:rsidRDefault="00DB04DA" w:rsidP="00DB04DA">
      <w:pPr>
        <w:tabs>
          <w:tab w:val="left" w:pos="7530"/>
        </w:tabs>
        <w:jc w:val="right"/>
        <w:rPr>
          <w:sz w:val="24"/>
          <w:szCs w:val="24"/>
        </w:rPr>
      </w:pPr>
    </w:p>
    <w:p w14:paraId="34B37E4A" w14:textId="77777777" w:rsidR="00DB04DA" w:rsidRDefault="00DB04DA" w:rsidP="00DB04DA">
      <w:pPr>
        <w:tabs>
          <w:tab w:val="left" w:pos="7530"/>
        </w:tabs>
        <w:jc w:val="right"/>
        <w:rPr>
          <w:sz w:val="24"/>
          <w:szCs w:val="24"/>
        </w:rPr>
      </w:pPr>
    </w:p>
    <w:p w14:paraId="6500B05A" w14:textId="77777777" w:rsidR="00DB04DA" w:rsidRDefault="00DB04DA" w:rsidP="0043071F">
      <w:pPr>
        <w:jc w:val="center"/>
        <w:rPr>
          <w:b/>
          <w:color w:val="000000"/>
          <w:sz w:val="24"/>
          <w:szCs w:val="24"/>
        </w:rPr>
      </w:pPr>
      <w:r w:rsidRPr="00936C0E">
        <w:rPr>
          <w:b/>
          <w:color w:val="000000"/>
          <w:sz w:val="24"/>
          <w:szCs w:val="24"/>
        </w:rPr>
        <w:t>Типовой договор закупа лекарственных средств и (или) медицинских изделий</w:t>
      </w:r>
      <w:r w:rsidRPr="00936C0E">
        <w:rPr>
          <w:sz w:val="24"/>
          <w:szCs w:val="24"/>
        </w:rPr>
        <w:br/>
      </w:r>
      <w:r w:rsidRPr="00936C0E">
        <w:rPr>
          <w:b/>
          <w:color w:val="000000"/>
          <w:sz w:val="24"/>
          <w:szCs w:val="24"/>
        </w:rPr>
        <w:t>(между заказчиком и поставщиком)</w:t>
      </w:r>
    </w:p>
    <w:p w14:paraId="667A53DF" w14:textId="77777777" w:rsidR="00DB04DA" w:rsidRDefault="00DB04DA" w:rsidP="00DB04DA">
      <w:pPr>
        <w:rPr>
          <w:b/>
          <w:color w:val="000000"/>
          <w:sz w:val="24"/>
          <w:szCs w:val="24"/>
        </w:rPr>
      </w:pPr>
    </w:p>
    <w:p w14:paraId="7DF0706B" w14:textId="3B263409" w:rsidR="00DB04DA" w:rsidRPr="0084137B" w:rsidRDefault="00DB04DA" w:rsidP="0084137B">
      <w:pPr>
        <w:jc w:val="both"/>
        <w:rPr>
          <w:color w:val="000000"/>
          <w:sz w:val="22"/>
          <w:szCs w:val="22"/>
        </w:rPr>
      </w:pPr>
      <w:r>
        <w:rPr>
          <w:rFonts w:eastAsia="Arial Unicode MS"/>
          <w:sz w:val="24"/>
          <w:szCs w:val="24"/>
        </w:rPr>
        <w:t>г</w:t>
      </w:r>
      <w:r w:rsidR="003F5D6E">
        <w:rPr>
          <w:color w:val="000000"/>
          <w:sz w:val="22"/>
          <w:szCs w:val="22"/>
        </w:rPr>
        <w:t>. Атырау</w:t>
      </w:r>
      <w:r w:rsidRPr="0084137B">
        <w:rPr>
          <w:color w:val="000000"/>
          <w:sz w:val="22"/>
          <w:szCs w:val="22"/>
        </w:rPr>
        <w:t xml:space="preserve">                                                                                          «___» __________ 20</w:t>
      </w:r>
      <w:r w:rsidR="00F07BA3">
        <w:rPr>
          <w:color w:val="000000"/>
          <w:sz w:val="22"/>
          <w:szCs w:val="22"/>
        </w:rPr>
        <w:t>24</w:t>
      </w:r>
      <w:r w:rsidRPr="0084137B">
        <w:rPr>
          <w:color w:val="000000"/>
          <w:sz w:val="22"/>
          <w:szCs w:val="22"/>
        </w:rPr>
        <w:t xml:space="preserve"> г.</w:t>
      </w:r>
    </w:p>
    <w:p w14:paraId="0C15B3FB" w14:textId="77777777" w:rsidR="00DB04DA" w:rsidRPr="0084137B" w:rsidRDefault="00DB04DA" w:rsidP="0084137B">
      <w:pPr>
        <w:rPr>
          <w:color w:val="000000"/>
          <w:sz w:val="22"/>
          <w:szCs w:val="22"/>
        </w:rPr>
      </w:pPr>
    </w:p>
    <w:p w14:paraId="6534E760" w14:textId="77777777" w:rsidR="0084137B" w:rsidRPr="0084137B" w:rsidRDefault="0084137B" w:rsidP="0084137B">
      <w:pPr>
        <w:pStyle w:val="af3"/>
        <w:shd w:val="clear" w:color="auto" w:fill="FFFFFF"/>
        <w:spacing w:before="0" w:beforeAutospacing="0" w:after="0" w:afterAutospacing="0" w:line="285" w:lineRule="atLeast"/>
        <w:textAlignment w:val="baseline"/>
        <w:rPr>
          <w:color w:val="000000"/>
          <w:sz w:val="22"/>
          <w:szCs w:val="22"/>
        </w:rPr>
      </w:pPr>
      <w:bookmarkStart w:id="12" w:name="z348"/>
      <w:r w:rsidRPr="0084137B">
        <w:rPr>
          <w:color w:val="000000"/>
          <w:sz w:val="22"/>
          <w:szCs w:val="22"/>
        </w:rPr>
        <w:t>      ____________________________________________________________________</w:t>
      </w:r>
      <w:r w:rsidRPr="0084137B">
        <w:rPr>
          <w:color w:val="000000"/>
          <w:sz w:val="22"/>
          <w:szCs w:val="22"/>
        </w:rPr>
        <w:br/>
        <w:t>(полное наименование заказчика),</w:t>
      </w:r>
      <w:r w:rsidRPr="0084137B">
        <w:rPr>
          <w:color w:val="000000"/>
          <w:sz w:val="22"/>
          <w:szCs w:val="22"/>
        </w:rPr>
        <w:br/>
        <w:t>именуемый в дальнейшем "Заказчик",</w:t>
      </w:r>
      <w:r w:rsidRPr="0084137B">
        <w:rPr>
          <w:color w:val="000000"/>
          <w:sz w:val="22"/>
          <w:szCs w:val="22"/>
        </w:rPr>
        <w:br/>
        <w:t>в лице ______________________________________________________________,</w:t>
      </w:r>
      <w:r w:rsidRPr="0084137B">
        <w:rPr>
          <w:color w:val="000000"/>
          <w:sz w:val="22"/>
          <w:szCs w:val="22"/>
        </w:rPr>
        <w:br/>
        <w:t>должность, фамилия, имя, отчество (при его наличии)</w:t>
      </w:r>
      <w:r w:rsidRPr="0084137B">
        <w:rPr>
          <w:color w:val="000000"/>
          <w:sz w:val="22"/>
          <w:szCs w:val="22"/>
        </w:rPr>
        <w:br/>
        <w:t>уполномоченного лица с одной стороны,</w:t>
      </w:r>
      <w:r w:rsidRPr="0084137B">
        <w:rPr>
          <w:color w:val="000000"/>
          <w:sz w:val="22"/>
          <w:szCs w:val="22"/>
        </w:rPr>
        <w:br/>
        <w:t>и ___________________________________________________________________</w:t>
      </w:r>
      <w:r w:rsidRPr="0084137B">
        <w:rPr>
          <w:color w:val="000000"/>
          <w:sz w:val="22"/>
          <w:szCs w:val="22"/>
        </w:rPr>
        <w:br/>
        <w:t>(полное наименование поставщика – победителя тендера)</w:t>
      </w:r>
      <w:r w:rsidRPr="0084137B">
        <w:rPr>
          <w:color w:val="000000"/>
          <w:sz w:val="22"/>
          <w:szCs w:val="22"/>
        </w:rPr>
        <w:br/>
        <w:t>_____________________________________________________________________,</w:t>
      </w:r>
      <w:r w:rsidRPr="0084137B">
        <w:rPr>
          <w:color w:val="000000"/>
          <w:sz w:val="22"/>
          <w:szCs w:val="22"/>
        </w:rPr>
        <w:br/>
        <w:t>именуемый в дальнейшем "Поставщик",</w:t>
      </w:r>
      <w:r w:rsidRPr="0084137B">
        <w:rPr>
          <w:color w:val="000000"/>
          <w:sz w:val="22"/>
          <w:szCs w:val="22"/>
        </w:rPr>
        <w:br/>
        <w:t>в лице _______________________________________________________________,</w:t>
      </w:r>
      <w:r w:rsidRPr="0084137B">
        <w:rPr>
          <w:color w:val="000000"/>
          <w:sz w:val="22"/>
          <w:szCs w:val="22"/>
        </w:rPr>
        <w:br/>
        <w:t>должность, фамилия, имя, отчество (при его наличии) уполномоченного лица,</w:t>
      </w:r>
      <w:r w:rsidRPr="0084137B">
        <w:rPr>
          <w:color w:val="000000"/>
          <w:sz w:val="22"/>
          <w:szCs w:val="22"/>
        </w:rPr>
        <w:br/>
        <w:t>действующего на основании __________, (устава, положения) с другой стороны,</w:t>
      </w:r>
      <w:r w:rsidRPr="0084137B">
        <w:rPr>
          <w:color w:val="000000"/>
          <w:sz w:val="22"/>
          <w:szCs w:val="22"/>
        </w:rPr>
        <w:br/>
        <w:t>на основании правил организации и проведения закупа лекарственных средств,</w:t>
      </w:r>
      <w:r w:rsidRPr="0084137B">
        <w:rPr>
          <w:color w:val="000000"/>
          <w:sz w:val="22"/>
          <w:szCs w:val="22"/>
        </w:rPr>
        <w:br/>
        <w:t>медицинских изделий и специализированных лечебных продуктов в рамках</w:t>
      </w:r>
      <w:r w:rsidRPr="0084137B">
        <w:rPr>
          <w:color w:val="000000"/>
          <w:sz w:val="22"/>
          <w:szCs w:val="22"/>
        </w:rPr>
        <w:br/>
        <w:t>гарантированного объема бесплатной медицинской помощи, дополнительного</w:t>
      </w:r>
      <w:r w:rsidRPr="0084137B">
        <w:rPr>
          <w:color w:val="000000"/>
          <w:sz w:val="22"/>
          <w:szCs w:val="22"/>
        </w:rPr>
        <w:br/>
        <w:t>объема медицинской помощи для лиц, содержащихся в следственных изоляторах</w:t>
      </w:r>
      <w:r w:rsidRPr="0084137B">
        <w:rPr>
          <w:color w:val="000000"/>
          <w:sz w:val="22"/>
          <w:szCs w:val="22"/>
        </w:rPr>
        <w:br/>
        <w:t>и учреждениях уголовно-исполнительной (пенитенциарной) системы, за счет</w:t>
      </w:r>
      <w:r w:rsidRPr="0084137B">
        <w:rPr>
          <w:color w:val="000000"/>
          <w:sz w:val="22"/>
          <w:szCs w:val="22"/>
        </w:rPr>
        <w:br/>
        <w:t>бюджетных средств и (или) в системе обязательного социального медицинского</w:t>
      </w:r>
      <w:r w:rsidRPr="0084137B">
        <w:rPr>
          <w:color w:val="000000"/>
          <w:sz w:val="22"/>
          <w:szCs w:val="22"/>
        </w:rPr>
        <w:br/>
        <w:t>страхования, фармацевтических услуг (далее – Правила), и протокола об итогах</w:t>
      </w:r>
      <w:r w:rsidRPr="0084137B">
        <w:rPr>
          <w:color w:val="000000"/>
          <w:sz w:val="22"/>
          <w:szCs w:val="22"/>
        </w:rPr>
        <w:br/>
        <w:t>закупа способом ______________________________________________________</w:t>
      </w:r>
      <w:r w:rsidRPr="0084137B">
        <w:rPr>
          <w:color w:val="000000"/>
          <w:sz w:val="22"/>
          <w:szCs w:val="22"/>
        </w:rPr>
        <w:br/>
        <w:t>(указать способ) по закупу (указать предмет закупа)</w:t>
      </w:r>
      <w:r w:rsidRPr="0084137B">
        <w:rPr>
          <w:color w:val="000000"/>
          <w:sz w:val="22"/>
          <w:szCs w:val="22"/>
        </w:rPr>
        <w:br/>
        <w:t>№ _______ от "___" __________ _____ года, заключили настоящий Договор закупа</w:t>
      </w:r>
      <w:r w:rsidRPr="0084137B">
        <w:rPr>
          <w:color w:val="000000"/>
          <w:sz w:val="22"/>
          <w:szCs w:val="22"/>
        </w:rPr>
        <w:br/>
        <w:t>лекарственных средств и (или) медицинских изделий (далее – Договор) и пришли</w:t>
      </w:r>
      <w:r w:rsidRPr="0084137B">
        <w:rPr>
          <w:color w:val="000000"/>
          <w:sz w:val="22"/>
          <w:szCs w:val="22"/>
        </w:rPr>
        <w:br/>
        <w:t>к соглашению о нижеследующем:</w:t>
      </w:r>
    </w:p>
    <w:p w14:paraId="399D308E" w14:textId="77777777" w:rsidR="0084137B" w:rsidRPr="0084137B" w:rsidRDefault="0084137B" w:rsidP="0084137B">
      <w:pPr>
        <w:pStyle w:val="3"/>
        <w:shd w:val="clear" w:color="auto" w:fill="FFFFFF"/>
        <w:spacing w:before="0" w:after="0" w:line="390" w:lineRule="atLeast"/>
        <w:textAlignment w:val="baseline"/>
        <w:rPr>
          <w:rFonts w:ascii="Times New Roman" w:hAnsi="Times New Roman" w:cs="Times New Roman"/>
          <w:b w:val="0"/>
          <w:bCs w:val="0"/>
          <w:color w:val="000000"/>
          <w:sz w:val="22"/>
          <w:szCs w:val="22"/>
        </w:rPr>
      </w:pPr>
      <w:r w:rsidRPr="0084137B">
        <w:rPr>
          <w:rFonts w:ascii="Times New Roman" w:hAnsi="Times New Roman" w:cs="Times New Roman"/>
          <w:b w:val="0"/>
          <w:bCs w:val="0"/>
          <w:color w:val="000000"/>
          <w:sz w:val="22"/>
          <w:szCs w:val="22"/>
        </w:rPr>
        <w:t>Глава 1. Термины, применяемые в Договоре</w:t>
      </w:r>
    </w:p>
    <w:p w14:paraId="5E5C99E4" w14:textId="77777777" w:rsidR="0084137B" w:rsidRPr="0084137B" w:rsidRDefault="0084137B" w:rsidP="0084137B">
      <w:pPr>
        <w:pStyle w:val="af3"/>
        <w:shd w:val="clear" w:color="auto" w:fill="FFFFFF"/>
        <w:spacing w:before="0" w:beforeAutospacing="0" w:after="0" w:afterAutospacing="0" w:line="285" w:lineRule="atLeast"/>
        <w:textAlignment w:val="baseline"/>
        <w:rPr>
          <w:color w:val="000000"/>
          <w:sz w:val="22"/>
          <w:szCs w:val="22"/>
        </w:rPr>
      </w:pPr>
      <w:r w:rsidRPr="0084137B">
        <w:rPr>
          <w:color w:val="000000"/>
          <w:sz w:val="22"/>
          <w:szCs w:val="22"/>
        </w:rPr>
        <w:t>      1. В данном Договоре нижеперечисленные понятия будут иметь следующее толкование:</w:t>
      </w:r>
    </w:p>
    <w:p w14:paraId="2188A5A8" w14:textId="77777777" w:rsidR="0084137B" w:rsidRPr="0084137B" w:rsidRDefault="0084137B" w:rsidP="0084137B">
      <w:pPr>
        <w:pStyle w:val="af3"/>
        <w:shd w:val="clear" w:color="auto" w:fill="FFFFFF"/>
        <w:spacing w:before="0" w:beforeAutospacing="0" w:after="0" w:afterAutospacing="0" w:line="285" w:lineRule="atLeast"/>
        <w:textAlignment w:val="baseline"/>
        <w:rPr>
          <w:color w:val="000000"/>
          <w:sz w:val="22"/>
          <w:szCs w:val="22"/>
        </w:rPr>
      </w:pPr>
      <w:r w:rsidRPr="0084137B">
        <w:rPr>
          <w:color w:val="000000"/>
          <w:sz w:val="22"/>
          <w:szCs w:val="22"/>
        </w:rPr>
        <w:t>      1) Договор – гражданско-правовой акт, заключенный между Заказчиком и Поставщиком в соответствии с нормативными правовыми актами Республики Казахстан с соблюдением письменной формы, подписанный Сторонами со всеми приложениями и дополнениями к нему, а также со всей документацией, на которую в Договоре есть ссылки;</w:t>
      </w:r>
    </w:p>
    <w:p w14:paraId="1247F21B" w14:textId="77777777" w:rsidR="0084137B" w:rsidRPr="0084137B" w:rsidRDefault="0084137B" w:rsidP="0084137B">
      <w:pPr>
        <w:pStyle w:val="af3"/>
        <w:shd w:val="clear" w:color="auto" w:fill="FFFFFF"/>
        <w:spacing w:before="0" w:beforeAutospacing="0" w:after="0" w:afterAutospacing="0" w:line="285" w:lineRule="atLeast"/>
        <w:textAlignment w:val="baseline"/>
        <w:rPr>
          <w:color w:val="000000"/>
          <w:sz w:val="22"/>
          <w:szCs w:val="22"/>
        </w:rPr>
      </w:pPr>
      <w:r w:rsidRPr="0084137B">
        <w:rPr>
          <w:color w:val="000000"/>
          <w:sz w:val="22"/>
          <w:szCs w:val="22"/>
        </w:rPr>
        <w:t>      2) цена Договора – сумма, которая должна быть выплачена Заказчиком Поставщику в соответствии с условиями Договора;</w:t>
      </w:r>
    </w:p>
    <w:p w14:paraId="6D1FA1A4" w14:textId="77777777" w:rsidR="0084137B" w:rsidRPr="0084137B" w:rsidRDefault="0084137B" w:rsidP="0084137B">
      <w:pPr>
        <w:pStyle w:val="af3"/>
        <w:shd w:val="clear" w:color="auto" w:fill="FFFFFF"/>
        <w:spacing w:before="0" w:beforeAutospacing="0" w:after="0" w:afterAutospacing="0" w:line="285" w:lineRule="atLeast"/>
        <w:textAlignment w:val="baseline"/>
        <w:rPr>
          <w:color w:val="000000"/>
          <w:sz w:val="22"/>
          <w:szCs w:val="22"/>
        </w:rPr>
      </w:pPr>
      <w:r w:rsidRPr="0084137B">
        <w:rPr>
          <w:color w:val="000000"/>
          <w:sz w:val="22"/>
          <w:szCs w:val="22"/>
        </w:rPr>
        <w:t>      3) товары – лекарственные средства и (или) медицинские изделия и сопутствующие услуги, которые Поставщик должен поставить Заказчику в соответствии с условиями Договора;</w:t>
      </w:r>
    </w:p>
    <w:p w14:paraId="7188F461" w14:textId="77777777" w:rsidR="0084137B" w:rsidRPr="0084137B" w:rsidRDefault="0084137B" w:rsidP="0084137B">
      <w:pPr>
        <w:pStyle w:val="af3"/>
        <w:shd w:val="clear" w:color="auto" w:fill="FFFFFF"/>
        <w:spacing w:before="0" w:beforeAutospacing="0" w:after="0" w:afterAutospacing="0" w:line="285" w:lineRule="atLeast"/>
        <w:textAlignment w:val="baseline"/>
        <w:rPr>
          <w:color w:val="000000"/>
          <w:sz w:val="22"/>
          <w:szCs w:val="22"/>
        </w:rPr>
      </w:pPr>
      <w:r w:rsidRPr="0084137B">
        <w:rPr>
          <w:color w:val="000000"/>
          <w:sz w:val="22"/>
          <w:szCs w:val="22"/>
        </w:rPr>
        <w:t>      4) сопутствующие услуги – услуги, обеспечивающие поставку товаров, такие как, транспортировка и страхование, и любые другие вспомогательные услуги, включающие, монтаж, пуск, оказание технического содействия, обучение и другие обязанности Поставщика, направленные на исполнение Договора;</w:t>
      </w:r>
    </w:p>
    <w:p w14:paraId="2E142B58" w14:textId="77777777" w:rsidR="0084137B" w:rsidRPr="0084137B" w:rsidRDefault="0084137B" w:rsidP="0084137B">
      <w:pPr>
        <w:pStyle w:val="af3"/>
        <w:shd w:val="clear" w:color="auto" w:fill="FFFFFF"/>
        <w:spacing w:before="0" w:beforeAutospacing="0" w:after="0" w:afterAutospacing="0" w:line="285" w:lineRule="atLeast"/>
        <w:textAlignment w:val="baseline"/>
        <w:rPr>
          <w:color w:val="000000"/>
          <w:sz w:val="22"/>
          <w:szCs w:val="22"/>
        </w:rPr>
      </w:pPr>
      <w:r w:rsidRPr="0084137B">
        <w:rPr>
          <w:color w:val="000000"/>
          <w:sz w:val="22"/>
          <w:szCs w:val="22"/>
        </w:rPr>
        <w:lastRenderedPageBreak/>
        <w:t>      5) Заказчик – местные органы государственного управления здравоохранением областей, городов республиканского значения и столицы, военно-медицинские (медицинские) подразделения, ведомственные подразделения (организации), оказывающие медицинские услуги, а также субъекты здравоохранения, оказывающие медицинские услуги в рамках гарантированного объема бесплатной медицинской помощи и (или) в системе обязательного социального медицинского страхования;</w:t>
      </w:r>
    </w:p>
    <w:p w14:paraId="56CF9D6B" w14:textId="77777777" w:rsidR="0084137B" w:rsidRPr="0084137B" w:rsidRDefault="0084137B" w:rsidP="0084137B">
      <w:pPr>
        <w:pStyle w:val="af3"/>
        <w:shd w:val="clear" w:color="auto" w:fill="FFFFFF"/>
        <w:spacing w:before="0" w:beforeAutospacing="0" w:after="0" w:afterAutospacing="0" w:line="285" w:lineRule="atLeast"/>
        <w:textAlignment w:val="baseline"/>
        <w:rPr>
          <w:color w:val="000000"/>
          <w:sz w:val="22"/>
          <w:szCs w:val="22"/>
        </w:rPr>
      </w:pPr>
      <w:r w:rsidRPr="0084137B">
        <w:rPr>
          <w:color w:val="000000"/>
          <w:sz w:val="22"/>
          <w:szCs w:val="22"/>
        </w:rPr>
        <w:t>      6) Поставщик – физическое или юридическое лицо, выступающее в качестве контрагента Заказчика в заключенном с ним Договоре о закупе и осуществляющее поставку товаров, указанных в условиях Договора.</w:t>
      </w:r>
    </w:p>
    <w:p w14:paraId="75D6F287" w14:textId="77777777" w:rsidR="0084137B" w:rsidRPr="0084137B" w:rsidRDefault="0084137B" w:rsidP="0084137B">
      <w:pPr>
        <w:pStyle w:val="3"/>
        <w:shd w:val="clear" w:color="auto" w:fill="FFFFFF"/>
        <w:spacing w:before="0" w:after="0" w:line="390" w:lineRule="atLeast"/>
        <w:textAlignment w:val="baseline"/>
        <w:rPr>
          <w:rFonts w:ascii="Times New Roman" w:hAnsi="Times New Roman" w:cs="Times New Roman"/>
          <w:b w:val="0"/>
          <w:bCs w:val="0"/>
          <w:color w:val="000000"/>
          <w:sz w:val="22"/>
          <w:szCs w:val="22"/>
        </w:rPr>
      </w:pPr>
      <w:r w:rsidRPr="0084137B">
        <w:rPr>
          <w:rFonts w:ascii="Times New Roman" w:hAnsi="Times New Roman" w:cs="Times New Roman"/>
          <w:b w:val="0"/>
          <w:bCs w:val="0"/>
          <w:color w:val="000000"/>
          <w:sz w:val="22"/>
          <w:szCs w:val="22"/>
        </w:rPr>
        <w:t>Глава 2. Предмет Договора</w:t>
      </w:r>
    </w:p>
    <w:p w14:paraId="52230B05" w14:textId="77777777" w:rsidR="0084137B" w:rsidRPr="0084137B" w:rsidRDefault="0084137B" w:rsidP="0084137B">
      <w:pPr>
        <w:pStyle w:val="af3"/>
        <w:shd w:val="clear" w:color="auto" w:fill="FFFFFF"/>
        <w:spacing w:before="0" w:beforeAutospacing="0" w:after="0" w:afterAutospacing="0" w:line="285" w:lineRule="atLeast"/>
        <w:textAlignment w:val="baseline"/>
        <w:rPr>
          <w:color w:val="000000"/>
          <w:sz w:val="22"/>
          <w:szCs w:val="22"/>
        </w:rPr>
      </w:pPr>
      <w:r w:rsidRPr="0084137B">
        <w:rPr>
          <w:color w:val="000000"/>
          <w:sz w:val="22"/>
          <w:szCs w:val="22"/>
        </w:rPr>
        <w:t>      2. Поставщик обязуется поставить товар в соответствии с условиями Договора, в количестве и качестве, определенных в приложениях к настоящему Договору, а Заказчик принять его и оплатить в соответствии с условиями Договора.</w:t>
      </w:r>
    </w:p>
    <w:p w14:paraId="256AA0E6" w14:textId="77777777" w:rsidR="0084137B" w:rsidRPr="0084137B" w:rsidRDefault="0084137B" w:rsidP="0084137B">
      <w:pPr>
        <w:pStyle w:val="af3"/>
        <w:shd w:val="clear" w:color="auto" w:fill="FFFFFF"/>
        <w:spacing w:before="0" w:beforeAutospacing="0" w:after="0" w:afterAutospacing="0" w:line="285" w:lineRule="atLeast"/>
        <w:textAlignment w:val="baseline"/>
        <w:rPr>
          <w:color w:val="000000"/>
          <w:sz w:val="22"/>
          <w:szCs w:val="22"/>
        </w:rPr>
      </w:pPr>
      <w:r w:rsidRPr="0084137B">
        <w:rPr>
          <w:color w:val="000000"/>
          <w:sz w:val="22"/>
          <w:szCs w:val="22"/>
        </w:rPr>
        <w:t>      3. Перечисленные ниже документы и условия, оговоренные в них, образуют данный Договор и считаются его неотъемлемой частью, а именно:</w:t>
      </w:r>
    </w:p>
    <w:p w14:paraId="06AB687B" w14:textId="77777777" w:rsidR="0084137B" w:rsidRPr="0084137B" w:rsidRDefault="0084137B" w:rsidP="0084137B">
      <w:pPr>
        <w:pStyle w:val="af3"/>
        <w:shd w:val="clear" w:color="auto" w:fill="FFFFFF"/>
        <w:spacing w:before="0" w:beforeAutospacing="0" w:after="0" w:afterAutospacing="0" w:line="285" w:lineRule="atLeast"/>
        <w:textAlignment w:val="baseline"/>
        <w:rPr>
          <w:color w:val="000000"/>
          <w:sz w:val="22"/>
          <w:szCs w:val="22"/>
        </w:rPr>
      </w:pPr>
      <w:r w:rsidRPr="0084137B">
        <w:rPr>
          <w:color w:val="000000"/>
          <w:sz w:val="22"/>
          <w:szCs w:val="22"/>
        </w:rPr>
        <w:t>      1) настоящий Договор;</w:t>
      </w:r>
    </w:p>
    <w:p w14:paraId="78D3F0C0" w14:textId="77777777" w:rsidR="0084137B" w:rsidRPr="0084137B" w:rsidRDefault="0084137B" w:rsidP="0084137B">
      <w:pPr>
        <w:pStyle w:val="af3"/>
        <w:shd w:val="clear" w:color="auto" w:fill="FFFFFF"/>
        <w:spacing w:before="0" w:beforeAutospacing="0" w:after="0" w:afterAutospacing="0" w:line="285" w:lineRule="atLeast"/>
        <w:textAlignment w:val="baseline"/>
        <w:rPr>
          <w:color w:val="000000"/>
          <w:sz w:val="22"/>
          <w:szCs w:val="22"/>
        </w:rPr>
      </w:pPr>
      <w:r w:rsidRPr="0084137B">
        <w:rPr>
          <w:color w:val="000000"/>
          <w:sz w:val="22"/>
          <w:szCs w:val="22"/>
        </w:rPr>
        <w:t>      2) перечень закупаемых товаров;</w:t>
      </w:r>
    </w:p>
    <w:p w14:paraId="75C7ED2F" w14:textId="77777777" w:rsidR="0084137B" w:rsidRPr="0084137B" w:rsidRDefault="0084137B" w:rsidP="0084137B">
      <w:pPr>
        <w:pStyle w:val="af3"/>
        <w:shd w:val="clear" w:color="auto" w:fill="FFFFFF"/>
        <w:spacing w:before="0" w:beforeAutospacing="0" w:after="0" w:afterAutospacing="0" w:line="285" w:lineRule="atLeast"/>
        <w:textAlignment w:val="baseline"/>
        <w:rPr>
          <w:color w:val="000000"/>
          <w:sz w:val="22"/>
          <w:szCs w:val="22"/>
        </w:rPr>
      </w:pPr>
      <w:r w:rsidRPr="0084137B">
        <w:rPr>
          <w:color w:val="000000"/>
          <w:sz w:val="22"/>
          <w:szCs w:val="22"/>
        </w:rPr>
        <w:t>      3) техническая спецификация;</w:t>
      </w:r>
    </w:p>
    <w:p w14:paraId="11E31299" w14:textId="77777777" w:rsidR="0084137B" w:rsidRPr="0084137B" w:rsidRDefault="0084137B" w:rsidP="0084137B">
      <w:pPr>
        <w:pStyle w:val="af3"/>
        <w:shd w:val="clear" w:color="auto" w:fill="FFFFFF"/>
        <w:spacing w:before="0" w:beforeAutospacing="0" w:after="0" w:afterAutospacing="0" w:line="285" w:lineRule="atLeast"/>
        <w:textAlignment w:val="baseline"/>
        <w:rPr>
          <w:color w:val="000000"/>
          <w:sz w:val="22"/>
          <w:szCs w:val="22"/>
        </w:rPr>
      </w:pPr>
      <w:r w:rsidRPr="0084137B">
        <w:rPr>
          <w:color w:val="000000"/>
          <w:sz w:val="22"/>
          <w:szCs w:val="22"/>
        </w:rPr>
        <w:t>      4) обеспечение исполнения Договора (этот подпункт указывается, если в тендерной документации или Правилах предусматривается внесение обеспечения исполнения Договора).</w:t>
      </w:r>
    </w:p>
    <w:p w14:paraId="4F4D280F" w14:textId="77777777" w:rsidR="0084137B" w:rsidRPr="0084137B" w:rsidRDefault="0084137B" w:rsidP="0084137B">
      <w:pPr>
        <w:pStyle w:val="3"/>
        <w:shd w:val="clear" w:color="auto" w:fill="FFFFFF"/>
        <w:spacing w:before="0" w:after="0" w:line="390" w:lineRule="atLeast"/>
        <w:textAlignment w:val="baseline"/>
        <w:rPr>
          <w:rFonts w:ascii="Times New Roman" w:hAnsi="Times New Roman" w:cs="Times New Roman"/>
          <w:b w:val="0"/>
          <w:bCs w:val="0"/>
          <w:color w:val="000000"/>
          <w:sz w:val="22"/>
          <w:szCs w:val="22"/>
        </w:rPr>
      </w:pPr>
      <w:r w:rsidRPr="0084137B">
        <w:rPr>
          <w:rFonts w:ascii="Times New Roman" w:hAnsi="Times New Roman" w:cs="Times New Roman"/>
          <w:b w:val="0"/>
          <w:bCs w:val="0"/>
          <w:color w:val="000000"/>
          <w:sz w:val="22"/>
          <w:szCs w:val="22"/>
        </w:rPr>
        <w:t>Глава 3. Цена Договора и оплата</w:t>
      </w:r>
    </w:p>
    <w:p w14:paraId="5E06B54B" w14:textId="77777777" w:rsidR="0084137B" w:rsidRPr="0084137B" w:rsidRDefault="0084137B" w:rsidP="0084137B">
      <w:pPr>
        <w:pStyle w:val="af3"/>
        <w:shd w:val="clear" w:color="auto" w:fill="FFFFFF"/>
        <w:spacing w:before="0" w:beforeAutospacing="0" w:after="0" w:afterAutospacing="0" w:line="285" w:lineRule="atLeast"/>
        <w:textAlignment w:val="baseline"/>
        <w:rPr>
          <w:color w:val="000000"/>
          <w:sz w:val="22"/>
          <w:szCs w:val="22"/>
        </w:rPr>
      </w:pPr>
      <w:r w:rsidRPr="0084137B">
        <w:rPr>
          <w:color w:val="000000"/>
          <w:sz w:val="22"/>
          <w:szCs w:val="22"/>
        </w:rPr>
        <w:t>      4. Цена Договора (для ГУ указать наименование товаров согласно бюджетной программы/специфики) составляет ______________________________________</w:t>
      </w:r>
      <w:r w:rsidRPr="0084137B">
        <w:rPr>
          <w:color w:val="000000"/>
          <w:sz w:val="22"/>
          <w:szCs w:val="22"/>
        </w:rPr>
        <w:br/>
        <w:t>тенге (указать сумму цифрами и прописью)</w:t>
      </w:r>
      <w:r w:rsidRPr="0084137B">
        <w:rPr>
          <w:color w:val="000000"/>
          <w:sz w:val="22"/>
          <w:szCs w:val="22"/>
        </w:rPr>
        <w:br/>
        <w:t>и соответствует цене, указанной Поставщиком в его тендерной заявке.</w:t>
      </w:r>
    </w:p>
    <w:p w14:paraId="4265E306" w14:textId="77777777" w:rsidR="0084137B" w:rsidRPr="0084137B" w:rsidRDefault="0084137B" w:rsidP="0084137B">
      <w:pPr>
        <w:pStyle w:val="af3"/>
        <w:shd w:val="clear" w:color="auto" w:fill="FFFFFF"/>
        <w:spacing w:before="0" w:beforeAutospacing="0" w:after="0" w:afterAutospacing="0" w:line="285" w:lineRule="atLeast"/>
        <w:textAlignment w:val="baseline"/>
        <w:rPr>
          <w:color w:val="000000"/>
          <w:sz w:val="22"/>
          <w:szCs w:val="22"/>
        </w:rPr>
      </w:pPr>
      <w:r w:rsidRPr="0084137B">
        <w:rPr>
          <w:color w:val="000000"/>
          <w:sz w:val="22"/>
          <w:szCs w:val="22"/>
        </w:rPr>
        <w:t>      5. Оплата Поставщику за поставленные товары производиться на следующих условиях:</w:t>
      </w:r>
    </w:p>
    <w:p w14:paraId="59C342C8" w14:textId="77777777" w:rsidR="0084137B" w:rsidRPr="0084137B" w:rsidRDefault="0084137B" w:rsidP="0084137B">
      <w:pPr>
        <w:pStyle w:val="af3"/>
        <w:shd w:val="clear" w:color="auto" w:fill="FFFFFF"/>
        <w:spacing w:before="0" w:beforeAutospacing="0" w:after="0" w:afterAutospacing="0" w:line="285" w:lineRule="atLeast"/>
        <w:textAlignment w:val="baseline"/>
        <w:rPr>
          <w:color w:val="000000"/>
          <w:sz w:val="22"/>
          <w:szCs w:val="22"/>
        </w:rPr>
      </w:pPr>
      <w:r w:rsidRPr="0084137B">
        <w:rPr>
          <w:color w:val="000000"/>
          <w:sz w:val="22"/>
          <w:szCs w:val="22"/>
        </w:rPr>
        <w:t>      Форма оплаты _____________ (перечисление, за наличный расчет, аккредитив и иные платежи)</w:t>
      </w:r>
    </w:p>
    <w:p w14:paraId="32E5D82F" w14:textId="77777777" w:rsidR="0084137B" w:rsidRPr="0084137B" w:rsidRDefault="0084137B" w:rsidP="0084137B">
      <w:pPr>
        <w:pStyle w:val="af3"/>
        <w:shd w:val="clear" w:color="auto" w:fill="FFFFFF"/>
        <w:spacing w:before="0" w:beforeAutospacing="0" w:after="0" w:afterAutospacing="0" w:line="285" w:lineRule="atLeast"/>
        <w:textAlignment w:val="baseline"/>
        <w:rPr>
          <w:color w:val="000000"/>
          <w:sz w:val="22"/>
          <w:szCs w:val="22"/>
        </w:rPr>
      </w:pPr>
      <w:r w:rsidRPr="0084137B">
        <w:rPr>
          <w:color w:val="000000"/>
          <w:sz w:val="22"/>
          <w:szCs w:val="22"/>
        </w:rPr>
        <w:t>      Сроки выплат ____ (пример: % после приемки товара в пункте назначения или предоплата, или иное).</w:t>
      </w:r>
    </w:p>
    <w:p w14:paraId="36A361A2" w14:textId="77777777" w:rsidR="0084137B" w:rsidRPr="0084137B" w:rsidRDefault="0084137B" w:rsidP="0084137B">
      <w:pPr>
        <w:pStyle w:val="af3"/>
        <w:shd w:val="clear" w:color="auto" w:fill="FFFFFF"/>
        <w:spacing w:before="0" w:beforeAutospacing="0" w:after="0" w:afterAutospacing="0" w:line="285" w:lineRule="atLeast"/>
        <w:textAlignment w:val="baseline"/>
        <w:rPr>
          <w:color w:val="000000"/>
          <w:sz w:val="22"/>
          <w:szCs w:val="22"/>
        </w:rPr>
      </w:pPr>
      <w:r w:rsidRPr="0084137B">
        <w:rPr>
          <w:color w:val="000000"/>
          <w:sz w:val="22"/>
          <w:szCs w:val="22"/>
        </w:rPr>
        <w:t>      6. Необходимые документы, предшествующие оплате:</w:t>
      </w:r>
    </w:p>
    <w:p w14:paraId="34E56688" w14:textId="77777777" w:rsidR="0084137B" w:rsidRPr="0084137B" w:rsidRDefault="0084137B" w:rsidP="0084137B">
      <w:pPr>
        <w:pStyle w:val="af3"/>
        <w:shd w:val="clear" w:color="auto" w:fill="FFFFFF"/>
        <w:spacing w:before="0" w:beforeAutospacing="0" w:after="0" w:afterAutospacing="0" w:line="285" w:lineRule="atLeast"/>
        <w:textAlignment w:val="baseline"/>
        <w:rPr>
          <w:color w:val="000000"/>
          <w:sz w:val="22"/>
          <w:szCs w:val="22"/>
        </w:rPr>
      </w:pPr>
      <w:r w:rsidRPr="0084137B">
        <w:rPr>
          <w:color w:val="000000"/>
          <w:sz w:val="22"/>
          <w:szCs w:val="22"/>
        </w:rPr>
        <w:t>      1) копия договора или иные документы, представляемые Поставщиком и подтверждающие его статус производителя, официального дистрибьютора либо официального представителя производителя;</w:t>
      </w:r>
    </w:p>
    <w:p w14:paraId="5F9B51B6" w14:textId="77777777" w:rsidR="0084137B" w:rsidRPr="0084137B" w:rsidRDefault="0084137B" w:rsidP="0084137B">
      <w:pPr>
        <w:pStyle w:val="af3"/>
        <w:shd w:val="clear" w:color="auto" w:fill="FFFFFF"/>
        <w:spacing w:before="0" w:beforeAutospacing="0" w:after="0" w:afterAutospacing="0" w:line="285" w:lineRule="atLeast"/>
        <w:textAlignment w:val="baseline"/>
        <w:rPr>
          <w:color w:val="000000"/>
          <w:sz w:val="22"/>
          <w:szCs w:val="22"/>
        </w:rPr>
      </w:pPr>
      <w:r w:rsidRPr="0084137B">
        <w:rPr>
          <w:color w:val="000000"/>
          <w:sz w:val="22"/>
          <w:szCs w:val="22"/>
        </w:rPr>
        <w:t>      2) счет-фактура, накладная, акт приемки-передачи;</w:t>
      </w:r>
    </w:p>
    <w:p w14:paraId="649A98F1" w14:textId="77777777" w:rsidR="0084137B" w:rsidRPr="0084137B" w:rsidRDefault="0084137B" w:rsidP="0084137B">
      <w:pPr>
        <w:pStyle w:val="af3"/>
        <w:shd w:val="clear" w:color="auto" w:fill="FFFFFF"/>
        <w:spacing w:before="0" w:beforeAutospacing="0" w:after="0" w:afterAutospacing="0" w:line="285" w:lineRule="atLeast"/>
        <w:textAlignment w:val="baseline"/>
        <w:rPr>
          <w:color w:val="000000"/>
          <w:sz w:val="22"/>
          <w:szCs w:val="22"/>
        </w:rPr>
      </w:pPr>
      <w:r w:rsidRPr="0084137B">
        <w:rPr>
          <w:color w:val="000000"/>
          <w:sz w:val="22"/>
          <w:szCs w:val="22"/>
        </w:rPr>
        <w:t>      3) иные документы специфичные для конкретного вида товара (при закупе медицинской техники: график проведения сервисного обслуживания; сертификат о прохождении первичной поверки средства измерения, если товар является средством измерения; документы, подтверждающие проведение обучения медицинских и технических специалистов заказчика).</w:t>
      </w:r>
    </w:p>
    <w:p w14:paraId="19EA4FFC" w14:textId="77777777" w:rsidR="0084137B" w:rsidRPr="0084137B" w:rsidRDefault="0084137B" w:rsidP="0084137B">
      <w:pPr>
        <w:pStyle w:val="3"/>
        <w:shd w:val="clear" w:color="auto" w:fill="FFFFFF"/>
        <w:spacing w:before="0" w:after="0" w:line="390" w:lineRule="atLeast"/>
        <w:textAlignment w:val="baseline"/>
        <w:rPr>
          <w:rFonts w:ascii="Times New Roman" w:hAnsi="Times New Roman" w:cs="Times New Roman"/>
          <w:b w:val="0"/>
          <w:bCs w:val="0"/>
          <w:color w:val="000000"/>
          <w:sz w:val="22"/>
          <w:szCs w:val="22"/>
        </w:rPr>
      </w:pPr>
      <w:r w:rsidRPr="0084137B">
        <w:rPr>
          <w:rFonts w:ascii="Times New Roman" w:hAnsi="Times New Roman" w:cs="Times New Roman"/>
          <w:b w:val="0"/>
          <w:bCs w:val="0"/>
          <w:color w:val="000000"/>
          <w:sz w:val="22"/>
          <w:szCs w:val="22"/>
        </w:rPr>
        <w:t>Глава 4. Условия поставки и приемки товара</w:t>
      </w:r>
    </w:p>
    <w:p w14:paraId="4D0B48BE" w14:textId="77777777" w:rsidR="0084137B" w:rsidRPr="0084137B" w:rsidRDefault="0084137B" w:rsidP="0084137B">
      <w:pPr>
        <w:pStyle w:val="af3"/>
        <w:shd w:val="clear" w:color="auto" w:fill="FFFFFF"/>
        <w:spacing w:before="0" w:beforeAutospacing="0" w:after="0" w:afterAutospacing="0" w:line="285" w:lineRule="atLeast"/>
        <w:textAlignment w:val="baseline"/>
        <w:rPr>
          <w:color w:val="000000"/>
          <w:sz w:val="22"/>
          <w:szCs w:val="22"/>
        </w:rPr>
      </w:pPr>
      <w:r w:rsidRPr="0084137B">
        <w:rPr>
          <w:color w:val="000000"/>
          <w:sz w:val="22"/>
          <w:szCs w:val="22"/>
        </w:rPr>
        <w:t>      7. Товары, поставляемые в рамках Договора, должны соответствовать или быть выше стандартов, указанных в технической спецификации.</w:t>
      </w:r>
    </w:p>
    <w:p w14:paraId="44F284D4" w14:textId="77777777" w:rsidR="0084137B" w:rsidRPr="0084137B" w:rsidRDefault="0084137B" w:rsidP="0084137B">
      <w:pPr>
        <w:pStyle w:val="af3"/>
        <w:shd w:val="clear" w:color="auto" w:fill="FFFFFF"/>
        <w:spacing w:before="0" w:beforeAutospacing="0" w:after="0" w:afterAutospacing="0" w:line="285" w:lineRule="atLeast"/>
        <w:textAlignment w:val="baseline"/>
        <w:rPr>
          <w:color w:val="000000"/>
          <w:sz w:val="22"/>
          <w:szCs w:val="22"/>
        </w:rPr>
      </w:pPr>
      <w:r w:rsidRPr="0084137B">
        <w:rPr>
          <w:color w:val="000000"/>
          <w:sz w:val="22"/>
          <w:szCs w:val="22"/>
        </w:rPr>
        <w:t>      8. Поставщик не должен без предварительного письменного согласия Заказчика раскрывать кому-либо содержание Договора или какого-либо из его положений, а также технической документации, планов, чертежей, моделей, образцов или информации, представленных Заказчиком или от его имени другими лицами, за исключением того персонала, который привлечен Поставщиком для выполнения настоящего Договора.</w:t>
      </w:r>
    </w:p>
    <w:p w14:paraId="26DE90C2" w14:textId="77777777" w:rsidR="0084137B" w:rsidRPr="0084137B" w:rsidRDefault="0084137B" w:rsidP="0084137B">
      <w:pPr>
        <w:pStyle w:val="af3"/>
        <w:shd w:val="clear" w:color="auto" w:fill="FFFFFF"/>
        <w:spacing w:before="0" w:beforeAutospacing="0" w:after="0" w:afterAutospacing="0" w:line="285" w:lineRule="atLeast"/>
        <w:textAlignment w:val="baseline"/>
        <w:rPr>
          <w:color w:val="000000"/>
          <w:sz w:val="22"/>
          <w:szCs w:val="22"/>
        </w:rPr>
      </w:pPr>
      <w:r w:rsidRPr="0084137B">
        <w:rPr>
          <w:color w:val="000000"/>
          <w:sz w:val="22"/>
          <w:szCs w:val="22"/>
        </w:rPr>
        <w:t>      Указанная информация должна представляться этому персоналу конфиденциально и в той мере, насколько это необходимо для выполнения договорных обязательств.</w:t>
      </w:r>
    </w:p>
    <w:p w14:paraId="436430DA" w14:textId="77777777" w:rsidR="0084137B" w:rsidRPr="0084137B" w:rsidRDefault="0084137B" w:rsidP="0084137B">
      <w:pPr>
        <w:pStyle w:val="af3"/>
        <w:shd w:val="clear" w:color="auto" w:fill="FFFFFF"/>
        <w:spacing w:before="0" w:beforeAutospacing="0" w:after="0" w:afterAutospacing="0" w:line="285" w:lineRule="atLeast"/>
        <w:textAlignment w:val="baseline"/>
        <w:rPr>
          <w:color w:val="000000"/>
          <w:sz w:val="22"/>
          <w:szCs w:val="22"/>
        </w:rPr>
      </w:pPr>
      <w:r w:rsidRPr="0084137B">
        <w:rPr>
          <w:color w:val="000000"/>
          <w:sz w:val="22"/>
          <w:szCs w:val="22"/>
        </w:rPr>
        <w:lastRenderedPageBreak/>
        <w:t>      9. Поставщик не должен без предварительного письменного согласия Заказчика использовать какие-либо вышеперечисленные документы или информацию, кроме как в целях реализации Договора.</w:t>
      </w:r>
    </w:p>
    <w:p w14:paraId="75B2F4E2" w14:textId="77777777" w:rsidR="0084137B" w:rsidRPr="0084137B" w:rsidRDefault="0084137B" w:rsidP="0084137B">
      <w:pPr>
        <w:pStyle w:val="af3"/>
        <w:shd w:val="clear" w:color="auto" w:fill="FFFFFF"/>
        <w:spacing w:before="0" w:beforeAutospacing="0" w:after="0" w:afterAutospacing="0" w:line="285" w:lineRule="atLeast"/>
        <w:textAlignment w:val="baseline"/>
        <w:rPr>
          <w:color w:val="000000"/>
          <w:sz w:val="22"/>
          <w:szCs w:val="22"/>
        </w:rPr>
      </w:pPr>
      <w:r w:rsidRPr="0084137B">
        <w:rPr>
          <w:color w:val="000000"/>
          <w:sz w:val="22"/>
          <w:szCs w:val="22"/>
        </w:rPr>
        <w:t>      10. Поставщик должен обеспечить упаковку товаров, способную предотвратить их от повреждения или порчи во время перевозки к конечному пункту назначения.</w:t>
      </w:r>
    </w:p>
    <w:p w14:paraId="6D696C33" w14:textId="77777777" w:rsidR="0084137B" w:rsidRPr="0084137B" w:rsidRDefault="0084137B" w:rsidP="0084137B">
      <w:pPr>
        <w:pStyle w:val="af3"/>
        <w:shd w:val="clear" w:color="auto" w:fill="FFFFFF"/>
        <w:spacing w:before="0" w:beforeAutospacing="0" w:after="0" w:afterAutospacing="0" w:line="285" w:lineRule="atLeast"/>
        <w:textAlignment w:val="baseline"/>
        <w:rPr>
          <w:color w:val="000000"/>
          <w:sz w:val="22"/>
          <w:szCs w:val="22"/>
        </w:rPr>
      </w:pPr>
      <w:r w:rsidRPr="0084137B">
        <w:rPr>
          <w:color w:val="000000"/>
          <w:sz w:val="22"/>
          <w:szCs w:val="22"/>
        </w:rPr>
        <w:t>      Упаковка должна выдерживать без каких-либо ограничений интенсивную подъемно-транспортную обработку и воздействие экстремальных температур, соли и осадков во время перевозки, а также открытого хранения.</w:t>
      </w:r>
    </w:p>
    <w:p w14:paraId="0068C22A" w14:textId="77777777" w:rsidR="0084137B" w:rsidRPr="0084137B" w:rsidRDefault="0084137B" w:rsidP="0084137B">
      <w:pPr>
        <w:pStyle w:val="af3"/>
        <w:shd w:val="clear" w:color="auto" w:fill="FFFFFF"/>
        <w:spacing w:before="0" w:beforeAutospacing="0" w:after="0" w:afterAutospacing="0" w:line="285" w:lineRule="atLeast"/>
        <w:textAlignment w:val="baseline"/>
        <w:rPr>
          <w:color w:val="000000"/>
          <w:sz w:val="22"/>
          <w:szCs w:val="22"/>
        </w:rPr>
      </w:pPr>
      <w:r w:rsidRPr="0084137B">
        <w:rPr>
          <w:color w:val="000000"/>
          <w:sz w:val="22"/>
          <w:szCs w:val="22"/>
        </w:rPr>
        <w:t>      При определении габаритов упакованных ящиков и их веса необходимо учитывать отдаленность конечного пункта доставки и наличие мощных грузоподъемных средств во всех пунктах следования товаров.</w:t>
      </w:r>
    </w:p>
    <w:p w14:paraId="4DED6C72" w14:textId="77777777" w:rsidR="0084137B" w:rsidRPr="0084137B" w:rsidRDefault="0084137B" w:rsidP="0084137B">
      <w:pPr>
        <w:pStyle w:val="af3"/>
        <w:shd w:val="clear" w:color="auto" w:fill="FFFFFF"/>
        <w:spacing w:before="0" w:beforeAutospacing="0" w:after="0" w:afterAutospacing="0" w:line="285" w:lineRule="atLeast"/>
        <w:textAlignment w:val="baseline"/>
        <w:rPr>
          <w:color w:val="000000"/>
          <w:sz w:val="22"/>
          <w:szCs w:val="22"/>
        </w:rPr>
      </w:pPr>
      <w:r w:rsidRPr="0084137B">
        <w:rPr>
          <w:color w:val="000000"/>
          <w:sz w:val="22"/>
          <w:szCs w:val="22"/>
        </w:rPr>
        <w:t>      11. Упаковка и маркировка ящиков, а также документация внутри и вне ее должны строго соответствовать законодательству Республики Казахстан.</w:t>
      </w:r>
    </w:p>
    <w:p w14:paraId="28662B2E" w14:textId="77777777" w:rsidR="0084137B" w:rsidRPr="0084137B" w:rsidRDefault="0084137B" w:rsidP="0084137B">
      <w:pPr>
        <w:pStyle w:val="af3"/>
        <w:shd w:val="clear" w:color="auto" w:fill="FFFFFF"/>
        <w:spacing w:before="0" w:beforeAutospacing="0" w:after="0" w:afterAutospacing="0" w:line="285" w:lineRule="atLeast"/>
        <w:textAlignment w:val="baseline"/>
        <w:rPr>
          <w:color w:val="000000"/>
          <w:sz w:val="22"/>
          <w:szCs w:val="22"/>
        </w:rPr>
      </w:pPr>
      <w:r w:rsidRPr="0084137B">
        <w:rPr>
          <w:color w:val="000000"/>
          <w:sz w:val="22"/>
          <w:szCs w:val="22"/>
        </w:rPr>
        <w:t>      12. Поставка товаров осуществляется Поставщиком в соответствии с условиями Заказчика/организатора закупа, оговоренными в перечне закупаемых товаров.</w:t>
      </w:r>
    </w:p>
    <w:p w14:paraId="72935CCC" w14:textId="77777777" w:rsidR="0084137B" w:rsidRPr="0084137B" w:rsidRDefault="0084137B" w:rsidP="0084137B">
      <w:pPr>
        <w:pStyle w:val="af3"/>
        <w:shd w:val="clear" w:color="auto" w:fill="FFFFFF"/>
        <w:spacing w:before="0" w:beforeAutospacing="0" w:after="0" w:afterAutospacing="0" w:line="285" w:lineRule="atLeast"/>
        <w:textAlignment w:val="baseline"/>
        <w:rPr>
          <w:color w:val="000000"/>
          <w:sz w:val="22"/>
          <w:szCs w:val="22"/>
        </w:rPr>
      </w:pPr>
      <w:r w:rsidRPr="0084137B">
        <w:rPr>
          <w:color w:val="000000"/>
          <w:sz w:val="22"/>
          <w:szCs w:val="22"/>
        </w:rPr>
        <w:t>      13. Поставщик должен поставить товары до пункта назначения, указанного в приложении к тендерной документации. Транспортировка этих товаров до пункта назначения осуществляется и оплачивается Поставщиком, а связанные с этим расходы включаются в цену Договора.</w:t>
      </w:r>
    </w:p>
    <w:p w14:paraId="1A5BFD31" w14:textId="77777777" w:rsidR="0084137B" w:rsidRPr="0084137B" w:rsidRDefault="0084137B" w:rsidP="0084137B">
      <w:pPr>
        <w:pStyle w:val="3"/>
        <w:shd w:val="clear" w:color="auto" w:fill="FFFFFF"/>
        <w:spacing w:before="0" w:after="0" w:line="390" w:lineRule="atLeast"/>
        <w:textAlignment w:val="baseline"/>
        <w:rPr>
          <w:rFonts w:ascii="Times New Roman" w:hAnsi="Times New Roman" w:cs="Times New Roman"/>
          <w:b w:val="0"/>
          <w:bCs w:val="0"/>
          <w:color w:val="000000"/>
          <w:sz w:val="22"/>
          <w:szCs w:val="22"/>
        </w:rPr>
      </w:pPr>
      <w:r w:rsidRPr="0084137B">
        <w:rPr>
          <w:rFonts w:ascii="Times New Roman" w:hAnsi="Times New Roman" w:cs="Times New Roman"/>
          <w:b w:val="0"/>
          <w:bCs w:val="0"/>
          <w:color w:val="000000"/>
          <w:sz w:val="22"/>
          <w:szCs w:val="22"/>
        </w:rPr>
        <w:t>Глава 5. Особенности поставки и приемки медицинской техники</w:t>
      </w:r>
    </w:p>
    <w:p w14:paraId="560CF6AC" w14:textId="77777777" w:rsidR="0084137B" w:rsidRPr="0084137B" w:rsidRDefault="0084137B" w:rsidP="0084137B">
      <w:pPr>
        <w:pStyle w:val="af3"/>
        <w:shd w:val="clear" w:color="auto" w:fill="FFFFFF"/>
        <w:spacing w:before="0" w:beforeAutospacing="0" w:after="0" w:afterAutospacing="0" w:line="285" w:lineRule="atLeast"/>
        <w:textAlignment w:val="baseline"/>
        <w:rPr>
          <w:color w:val="000000"/>
          <w:sz w:val="22"/>
          <w:szCs w:val="22"/>
        </w:rPr>
      </w:pPr>
      <w:r w:rsidRPr="0084137B">
        <w:rPr>
          <w:color w:val="000000"/>
          <w:sz w:val="22"/>
          <w:szCs w:val="22"/>
        </w:rPr>
        <w:t>      14. Гарантийное сервисное обслуживание на поставляемую медицинскую технику действительно в течение 37 (тридцать семь) месяцев после установки и введения в эксплуатацию, стоимость гарантийного сервисного обслуживания в течение данного периода включена в цену договора и включает в себя регламентные и ремонтные работы, а также используемые при этом запасные части и узлы, произведенные заводом-изготовителем. При этом гарантийное сервисное обслуживание продлевается на срок соразмерно периоду простоя по причине поломки, ремонта, замены узлов и комплектующих медицинской техники или на указанный период Заказчику Поставщиком предоставляется аналогичная работающая медицинская техника.</w:t>
      </w:r>
    </w:p>
    <w:p w14:paraId="4A601553" w14:textId="77777777" w:rsidR="0084137B" w:rsidRPr="0084137B" w:rsidRDefault="0084137B" w:rsidP="0084137B">
      <w:pPr>
        <w:pStyle w:val="af3"/>
        <w:shd w:val="clear" w:color="auto" w:fill="FFFFFF"/>
        <w:spacing w:before="0" w:beforeAutospacing="0" w:after="0" w:afterAutospacing="0" w:line="285" w:lineRule="atLeast"/>
        <w:textAlignment w:val="baseline"/>
        <w:rPr>
          <w:color w:val="000000"/>
          <w:sz w:val="22"/>
          <w:szCs w:val="22"/>
        </w:rPr>
      </w:pPr>
      <w:r w:rsidRPr="0084137B">
        <w:rPr>
          <w:color w:val="000000"/>
          <w:sz w:val="22"/>
          <w:szCs w:val="22"/>
        </w:rPr>
        <w:t>      15. В рамках данного Договора Поставщик должен предоставить услуги, указанные в тендерной документации.</w:t>
      </w:r>
    </w:p>
    <w:p w14:paraId="631F001F" w14:textId="77777777" w:rsidR="0084137B" w:rsidRPr="0084137B" w:rsidRDefault="0084137B" w:rsidP="0084137B">
      <w:pPr>
        <w:pStyle w:val="af3"/>
        <w:shd w:val="clear" w:color="auto" w:fill="FFFFFF"/>
        <w:spacing w:before="0" w:beforeAutospacing="0" w:after="0" w:afterAutospacing="0" w:line="285" w:lineRule="atLeast"/>
        <w:textAlignment w:val="baseline"/>
        <w:rPr>
          <w:color w:val="000000"/>
          <w:sz w:val="22"/>
          <w:szCs w:val="22"/>
        </w:rPr>
      </w:pPr>
      <w:r w:rsidRPr="0084137B">
        <w:rPr>
          <w:color w:val="000000"/>
          <w:sz w:val="22"/>
          <w:szCs w:val="22"/>
        </w:rPr>
        <w:t>      16. Цены на сопутствующие услуги включены в цену Договора.</w:t>
      </w:r>
    </w:p>
    <w:p w14:paraId="37547F7A" w14:textId="77777777" w:rsidR="0084137B" w:rsidRPr="0084137B" w:rsidRDefault="0084137B" w:rsidP="0084137B">
      <w:pPr>
        <w:pStyle w:val="af3"/>
        <w:shd w:val="clear" w:color="auto" w:fill="FFFFFF"/>
        <w:spacing w:before="0" w:beforeAutospacing="0" w:after="0" w:afterAutospacing="0" w:line="285" w:lineRule="atLeast"/>
        <w:textAlignment w:val="baseline"/>
        <w:rPr>
          <w:color w:val="000000"/>
          <w:sz w:val="22"/>
          <w:szCs w:val="22"/>
        </w:rPr>
      </w:pPr>
      <w:r w:rsidRPr="0084137B">
        <w:rPr>
          <w:color w:val="000000"/>
          <w:sz w:val="22"/>
          <w:szCs w:val="22"/>
        </w:rPr>
        <w:t>      17. Заказчик может потребовать от Поставщика предоставить информацию о запасных частях, изготовляемых или реализуемых Поставщиком, а именно стоимость и номенклатуру запасных частей, которые Заказчик может выбрать для закупки у Поставщика и использовать их после истечения гарантийного срока.</w:t>
      </w:r>
    </w:p>
    <w:p w14:paraId="3FAB3979" w14:textId="77777777" w:rsidR="0084137B" w:rsidRPr="0084137B" w:rsidRDefault="0084137B" w:rsidP="0084137B">
      <w:pPr>
        <w:pStyle w:val="af3"/>
        <w:shd w:val="clear" w:color="auto" w:fill="FFFFFF"/>
        <w:spacing w:before="0" w:beforeAutospacing="0" w:after="0" w:afterAutospacing="0" w:line="285" w:lineRule="atLeast"/>
        <w:textAlignment w:val="baseline"/>
        <w:rPr>
          <w:color w:val="000000"/>
          <w:sz w:val="22"/>
          <w:szCs w:val="22"/>
        </w:rPr>
      </w:pPr>
      <w:r w:rsidRPr="0084137B">
        <w:rPr>
          <w:color w:val="000000"/>
          <w:sz w:val="22"/>
          <w:szCs w:val="22"/>
        </w:rPr>
        <w:t>      18. Поставщик, при прекращении производства им запасных частей, должен:</w:t>
      </w:r>
    </w:p>
    <w:p w14:paraId="26C89BBE" w14:textId="77777777" w:rsidR="0084137B" w:rsidRPr="0084137B" w:rsidRDefault="0084137B" w:rsidP="0084137B">
      <w:pPr>
        <w:pStyle w:val="af3"/>
        <w:shd w:val="clear" w:color="auto" w:fill="FFFFFF"/>
        <w:spacing w:before="0" w:beforeAutospacing="0" w:after="0" w:afterAutospacing="0" w:line="285" w:lineRule="atLeast"/>
        <w:textAlignment w:val="baseline"/>
        <w:rPr>
          <w:color w:val="000000"/>
          <w:sz w:val="22"/>
          <w:szCs w:val="22"/>
        </w:rPr>
      </w:pPr>
      <w:r w:rsidRPr="0084137B">
        <w:rPr>
          <w:color w:val="000000"/>
          <w:sz w:val="22"/>
          <w:szCs w:val="22"/>
        </w:rPr>
        <w:t>      а) заблаговременно уведомить Заказчика о предстоящем свертывании производства, с тем, чтобы позволить ему произвести необходимые закупки в необходимых количествах;</w:t>
      </w:r>
    </w:p>
    <w:p w14:paraId="790B981E" w14:textId="77777777" w:rsidR="0084137B" w:rsidRPr="0084137B" w:rsidRDefault="0084137B" w:rsidP="0084137B">
      <w:pPr>
        <w:pStyle w:val="af3"/>
        <w:shd w:val="clear" w:color="auto" w:fill="FFFFFF"/>
        <w:spacing w:before="0" w:beforeAutospacing="0" w:after="0" w:afterAutospacing="0" w:line="285" w:lineRule="atLeast"/>
        <w:textAlignment w:val="baseline"/>
        <w:rPr>
          <w:color w:val="000000"/>
          <w:sz w:val="22"/>
          <w:szCs w:val="22"/>
        </w:rPr>
      </w:pPr>
      <w:r w:rsidRPr="0084137B">
        <w:rPr>
          <w:color w:val="000000"/>
          <w:sz w:val="22"/>
          <w:szCs w:val="22"/>
        </w:rPr>
        <w:t>      б) при необходимости вслед за прекращением производства бесплатно предоставить Заказчику планы, чертежи и техническую документацию на запасные части.</w:t>
      </w:r>
    </w:p>
    <w:p w14:paraId="4CD7BDC5" w14:textId="77777777" w:rsidR="0084137B" w:rsidRPr="0084137B" w:rsidRDefault="0084137B" w:rsidP="0084137B">
      <w:pPr>
        <w:pStyle w:val="af3"/>
        <w:shd w:val="clear" w:color="auto" w:fill="FFFFFF"/>
        <w:spacing w:before="0" w:beforeAutospacing="0" w:after="0" w:afterAutospacing="0" w:line="285" w:lineRule="atLeast"/>
        <w:textAlignment w:val="baseline"/>
        <w:rPr>
          <w:color w:val="000000"/>
          <w:sz w:val="22"/>
          <w:szCs w:val="22"/>
        </w:rPr>
      </w:pPr>
      <w:r w:rsidRPr="0084137B">
        <w:rPr>
          <w:color w:val="000000"/>
          <w:sz w:val="22"/>
          <w:szCs w:val="22"/>
        </w:rPr>
        <w:t>      19. Поставщик гарантирует, что товары, поставленные в рамках Договора:</w:t>
      </w:r>
    </w:p>
    <w:p w14:paraId="0B98069C" w14:textId="77777777" w:rsidR="0084137B" w:rsidRPr="0084137B" w:rsidRDefault="0084137B" w:rsidP="0084137B">
      <w:pPr>
        <w:pStyle w:val="af3"/>
        <w:shd w:val="clear" w:color="auto" w:fill="FFFFFF"/>
        <w:spacing w:before="0" w:beforeAutospacing="0" w:after="0" w:afterAutospacing="0" w:line="285" w:lineRule="atLeast"/>
        <w:textAlignment w:val="baseline"/>
        <w:rPr>
          <w:color w:val="000000"/>
          <w:sz w:val="22"/>
          <w:szCs w:val="22"/>
        </w:rPr>
      </w:pPr>
      <w:r w:rsidRPr="0084137B">
        <w:rPr>
          <w:color w:val="000000"/>
          <w:sz w:val="22"/>
          <w:szCs w:val="22"/>
        </w:rPr>
        <w:t>      1) являются новыми, неиспользованными, новейшими либо серийными моделями, отражающими все последние модификации конструкций и материалов, если Договором не предусмотрено иное;</w:t>
      </w:r>
    </w:p>
    <w:p w14:paraId="6242528E" w14:textId="77777777" w:rsidR="0084137B" w:rsidRPr="0084137B" w:rsidRDefault="0084137B" w:rsidP="0084137B">
      <w:pPr>
        <w:pStyle w:val="af3"/>
        <w:shd w:val="clear" w:color="auto" w:fill="FFFFFF"/>
        <w:spacing w:before="0" w:beforeAutospacing="0" w:after="0" w:afterAutospacing="0" w:line="285" w:lineRule="atLeast"/>
        <w:textAlignment w:val="baseline"/>
        <w:rPr>
          <w:color w:val="000000"/>
          <w:sz w:val="22"/>
          <w:szCs w:val="22"/>
        </w:rPr>
      </w:pPr>
      <w:r w:rsidRPr="0084137B">
        <w:rPr>
          <w:color w:val="000000"/>
          <w:sz w:val="22"/>
          <w:szCs w:val="22"/>
        </w:rPr>
        <w:t>      2) не имеют дефектов, связанных с конструкцией, материалами или работой, при нормальном использовании поставленных товаров в условиях, обычных для страны Заказчика.</w:t>
      </w:r>
    </w:p>
    <w:p w14:paraId="25660128" w14:textId="77777777" w:rsidR="0084137B" w:rsidRPr="0084137B" w:rsidRDefault="0084137B" w:rsidP="0084137B">
      <w:pPr>
        <w:pStyle w:val="af3"/>
        <w:shd w:val="clear" w:color="auto" w:fill="FFFFFF"/>
        <w:spacing w:before="0" w:beforeAutospacing="0" w:after="0" w:afterAutospacing="0" w:line="285" w:lineRule="atLeast"/>
        <w:textAlignment w:val="baseline"/>
        <w:rPr>
          <w:color w:val="000000"/>
          <w:sz w:val="22"/>
          <w:szCs w:val="22"/>
        </w:rPr>
      </w:pPr>
      <w:r w:rsidRPr="0084137B">
        <w:rPr>
          <w:color w:val="000000"/>
          <w:sz w:val="22"/>
          <w:szCs w:val="22"/>
        </w:rPr>
        <w:t>      20. При появлении дефектов в конструкциях, материалах, изготовленных Поставщиком в строгом соответствии с технической спецификацией, представленной Заказчиком, Поставщик не несет ответственности за упущения Заказчика в его (Заказчика) технической спецификации.</w:t>
      </w:r>
    </w:p>
    <w:p w14:paraId="554720C4" w14:textId="77777777" w:rsidR="0084137B" w:rsidRPr="0084137B" w:rsidRDefault="0084137B" w:rsidP="0084137B">
      <w:pPr>
        <w:pStyle w:val="af3"/>
        <w:shd w:val="clear" w:color="auto" w:fill="FFFFFF"/>
        <w:spacing w:before="0" w:beforeAutospacing="0" w:after="0" w:afterAutospacing="0" w:line="285" w:lineRule="atLeast"/>
        <w:textAlignment w:val="baseline"/>
        <w:rPr>
          <w:color w:val="000000"/>
          <w:sz w:val="22"/>
          <w:szCs w:val="22"/>
        </w:rPr>
      </w:pPr>
      <w:r w:rsidRPr="0084137B">
        <w:rPr>
          <w:color w:val="000000"/>
          <w:sz w:val="22"/>
          <w:szCs w:val="22"/>
        </w:rPr>
        <w:t>      21. Эта гарантия действительна в течение ______ дней после (указать требуемый срок гарантии) доставки всей партии товаров или ее части в зависимости от конкретного случая и их приемки на конечном пункте назначения, указанном в Договоре.</w:t>
      </w:r>
    </w:p>
    <w:p w14:paraId="24C0D2C0" w14:textId="77777777" w:rsidR="0084137B" w:rsidRPr="0084137B" w:rsidRDefault="0084137B" w:rsidP="0084137B">
      <w:pPr>
        <w:pStyle w:val="af3"/>
        <w:shd w:val="clear" w:color="auto" w:fill="FFFFFF"/>
        <w:spacing w:before="0" w:beforeAutospacing="0" w:after="0" w:afterAutospacing="0" w:line="285" w:lineRule="atLeast"/>
        <w:textAlignment w:val="baseline"/>
        <w:rPr>
          <w:color w:val="000000"/>
          <w:sz w:val="22"/>
          <w:szCs w:val="22"/>
        </w:rPr>
      </w:pPr>
      <w:r w:rsidRPr="0084137B">
        <w:rPr>
          <w:color w:val="000000"/>
          <w:sz w:val="22"/>
          <w:szCs w:val="22"/>
        </w:rPr>
        <w:lastRenderedPageBreak/>
        <w:t>      22. Заказчик обязан оперативно уведомить Поставщика в письменном виде обо всех претензиях, связанных с данной гарантией.</w:t>
      </w:r>
    </w:p>
    <w:p w14:paraId="1461D789" w14:textId="77777777" w:rsidR="0084137B" w:rsidRPr="0084137B" w:rsidRDefault="0084137B" w:rsidP="0084137B">
      <w:pPr>
        <w:pStyle w:val="af3"/>
        <w:shd w:val="clear" w:color="auto" w:fill="FFFFFF"/>
        <w:spacing w:before="0" w:beforeAutospacing="0" w:after="0" w:afterAutospacing="0" w:line="285" w:lineRule="atLeast"/>
        <w:textAlignment w:val="baseline"/>
        <w:rPr>
          <w:color w:val="000000"/>
          <w:sz w:val="22"/>
          <w:szCs w:val="22"/>
        </w:rPr>
      </w:pPr>
      <w:r w:rsidRPr="0084137B">
        <w:rPr>
          <w:color w:val="000000"/>
          <w:sz w:val="22"/>
          <w:szCs w:val="22"/>
        </w:rPr>
        <w:t>      23. После получения уведомления о выходе товара из строя поставщик должен в срок не более 72 (семьдесят два) часов с момента получения уведомления обеспечить выезд квалифицированного специалиста на место для определения причин, сроков предполагаемого ремонта. Поставщик должен произвести ремонт, используя запасные части и узлы, произведенные заводом-изготовителем, или замену бракованного товара или его части без каких-либо расходов со стороны заказчика в течение одного месяца.</w:t>
      </w:r>
    </w:p>
    <w:p w14:paraId="089656B3" w14:textId="77777777" w:rsidR="0084137B" w:rsidRPr="0084137B" w:rsidRDefault="0084137B" w:rsidP="0084137B">
      <w:pPr>
        <w:pStyle w:val="af3"/>
        <w:shd w:val="clear" w:color="auto" w:fill="FFFFFF"/>
        <w:spacing w:before="0" w:beforeAutospacing="0" w:after="0" w:afterAutospacing="0" w:line="285" w:lineRule="atLeast"/>
        <w:textAlignment w:val="baseline"/>
        <w:rPr>
          <w:color w:val="000000"/>
          <w:sz w:val="22"/>
          <w:szCs w:val="22"/>
        </w:rPr>
      </w:pPr>
      <w:r w:rsidRPr="0084137B">
        <w:rPr>
          <w:color w:val="000000"/>
          <w:sz w:val="22"/>
          <w:szCs w:val="22"/>
        </w:rPr>
        <w:t>      24. Если Поставщик, получив уведомление, не исправит дефект(ы) в течение одного месяца, Заказчик может применить необходимые санкции и меры по исправлению дефектов за счет Поставщика и без какого-либо ущерба другим правам, которыми Заказчик может обладать по Договору в отношении Поставщика.</w:t>
      </w:r>
    </w:p>
    <w:p w14:paraId="0A88BFC9" w14:textId="77777777" w:rsidR="0084137B" w:rsidRPr="0084137B" w:rsidRDefault="0084137B" w:rsidP="0084137B">
      <w:pPr>
        <w:pStyle w:val="af3"/>
        <w:shd w:val="clear" w:color="auto" w:fill="FFFFFF"/>
        <w:spacing w:before="0" w:beforeAutospacing="0" w:after="0" w:afterAutospacing="0" w:line="285" w:lineRule="atLeast"/>
        <w:textAlignment w:val="baseline"/>
        <w:rPr>
          <w:color w:val="000000"/>
          <w:sz w:val="22"/>
          <w:szCs w:val="22"/>
        </w:rPr>
      </w:pPr>
      <w:r w:rsidRPr="0084137B">
        <w:rPr>
          <w:color w:val="000000"/>
          <w:sz w:val="22"/>
          <w:szCs w:val="22"/>
        </w:rPr>
        <w:t>      25. Никакие отклонения или изменения (чертежи, проекты или технические спецификации, метод отгрузки, упаковки, место доставки, или услуги, предоставляемые Поставщиком и иные) в документы Договора не допускаются, за исключением письменных изменений, подписанных обеими сторонами.</w:t>
      </w:r>
    </w:p>
    <w:p w14:paraId="3B3242AF" w14:textId="77777777" w:rsidR="0084137B" w:rsidRPr="0084137B" w:rsidRDefault="0084137B" w:rsidP="0084137B">
      <w:pPr>
        <w:pStyle w:val="af3"/>
        <w:shd w:val="clear" w:color="auto" w:fill="FFFFFF"/>
        <w:spacing w:before="0" w:beforeAutospacing="0" w:after="0" w:afterAutospacing="0" w:line="285" w:lineRule="atLeast"/>
        <w:textAlignment w:val="baseline"/>
        <w:rPr>
          <w:color w:val="000000"/>
          <w:sz w:val="22"/>
          <w:szCs w:val="22"/>
        </w:rPr>
      </w:pPr>
      <w:r w:rsidRPr="0084137B">
        <w:rPr>
          <w:color w:val="000000"/>
          <w:sz w:val="22"/>
          <w:szCs w:val="22"/>
        </w:rPr>
        <w:t>      26. Если любое изменение ведет к уменьшению стоимости или сроков, необходимых Поставщику для поставки любой части товаров по Договору, то цена Договора или график поставок, или и то и другое соответствующим образом корректируется, а в Договор вносятся соответствующие поправки. Все запросы Поставщика на проведение корректировки в рамках данной статьи должны быть предъявлены в течение 30 (тридцати) дней со дня получения Поставщиком распоряжения об изменениях от Заказчика.</w:t>
      </w:r>
    </w:p>
    <w:p w14:paraId="1235040D" w14:textId="77777777" w:rsidR="0084137B" w:rsidRPr="0084137B" w:rsidRDefault="0084137B" w:rsidP="0084137B">
      <w:pPr>
        <w:pStyle w:val="3"/>
        <w:shd w:val="clear" w:color="auto" w:fill="FFFFFF"/>
        <w:spacing w:before="0" w:after="0" w:line="390" w:lineRule="atLeast"/>
        <w:textAlignment w:val="baseline"/>
        <w:rPr>
          <w:rFonts w:ascii="Times New Roman" w:hAnsi="Times New Roman" w:cs="Times New Roman"/>
          <w:b w:val="0"/>
          <w:bCs w:val="0"/>
          <w:color w:val="000000"/>
          <w:sz w:val="22"/>
          <w:szCs w:val="22"/>
        </w:rPr>
      </w:pPr>
      <w:r w:rsidRPr="0084137B">
        <w:rPr>
          <w:rFonts w:ascii="Times New Roman" w:hAnsi="Times New Roman" w:cs="Times New Roman"/>
          <w:b w:val="0"/>
          <w:bCs w:val="0"/>
          <w:color w:val="000000"/>
          <w:sz w:val="22"/>
          <w:szCs w:val="22"/>
        </w:rPr>
        <w:t>Глава 6. Ответственность Сторон</w:t>
      </w:r>
    </w:p>
    <w:p w14:paraId="16E91D59" w14:textId="77777777" w:rsidR="0084137B" w:rsidRPr="0084137B" w:rsidRDefault="0084137B" w:rsidP="0084137B">
      <w:pPr>
        <w:pStyle w:val="af3"/>
        <w:shd w:val="clear" w:color="auto" w:fill="FFFFFF"/>
        <w:spacing w:before="0" w:beforeAutospacing="0" w:after="0" w:afterAutospacing="0" w:line="285" w:lineRule="atLeast"/>
        <w:textAlignment w:val="baseline"/>
        <w:rPr>
          <w:color w:val="000000"/>
          <w:sz w:val="22"/>
          <w:szCs w:val="22"/>
        </w:rPr>
      </w:pPr>
      <w:r w:rsidRPr="0084137B">
        <w:rPr>
          <w:color w:val="000000"/>
          <w:sz w:val="22"/>
          <w:szCs w:val="22"/>
        </w:rPr>
        <w:t>      27. Поставщик ни полностью, ни частично не должен передавать кому-либо свои обязательства по настоящему Договору без предварительного письменного согласия Заказчика.</w:t>
      </w:r>
    </w:p>
    <w:p w14:paraId="0817A2C5" w14:textId="77777777" w:rsidR="0084137B" w:rsidRPr="0084137B" w:rsidRDefault="0084137B" w:rsidP="0084137B">
      <w:pPr>
        <w:pStyle w:val="af3"/>
        <w:shd w:val="clear" w:color="auto" w:fill="FFFFFF"/>
        <w:spacing w:before="0" w:beforeAutospacing="0" w:after="0" w:afterAutospacing="0" w:line="285" w:lineRule="atLeast"/>
        <w:textAlignment w:val="baseline"/>
        <w:rPr>
          <w:color w:val="000000"/>
          <w:sz w:val="22"/>
          <w:szCs w:val="22"/>
        </w:rPr>
      </w:pPr>
      <w:r w:rsidRPr="0084137B">
        <w:rPr>
          <w:color w:val="000000"/>
          <w:sz w:val="22"/>
          <w:szCs w:val="22"/>
        </w:rPr>
        <w:t>      28. Поставка товаров и предоставление услуг должны осуществляться Поставщиком в соответствии с графиком, указанным в таблице цен.</w:t>
      </w:r>
    </w:p>
    <w:p w14:paraId="0DCC2554" w14:textId="77777777" w:rsidR="0084137B" w:rsidRPr="0084137B" w:rsidRDefault="0084137B" w:rsidP="0084137B">
      <w:pPr>
        <w:pStyle w:val="af3"/>
        <w:shd w:val="clear" w:color="auto" w:fill="FFFFFF"/>
        <w:spacing w:before="0" w:beforeAutospacing="0" w:after="0" w:afterAutospacing="0" w:line="285" w:lineRule="atLeast"/>
        <w:textAlignment w:val="baseline"/>
        <w:rPr>
          <w:color w:val="000000"/>
          <w:sz w:val="22"/>
          <w:szCs w:val="22"/>
        </w:rPr>
      </w:pPr>
      <w:r w:rsidRPr="0084137B">
        <w:rPr>
          <w:color w:val="000000"/>
          <w:sz w:val="22"/>
          <w:szCs w:val="22"/>
        </w:rPr>
        <w:t>      29. Задержка с выполнением поставки со стороны поставщика приводит к удержанию обеспечения исполнения договора и выплате неустойки.</w:t>
      </w:r>
    </w:p>
    <w:p w14:paraId="6BC0BF1C" w14:textId="77777777" w:rsidR="0084137B" w:rsidRPr="0084137B" w:rsidRDefault="0084137B" w:rsidP="0084137B">
      <w:pPr>
        <w:pStyle w:val="af3"/>
        <w:shd w:val="clear" w:color="auto" w:fill="FFFFFF"/>
        <w:spacing w:before="0" w:beforeAutospacing="0" w:after="0" w:afterAutospacing="0" w:line="285" w:lineRule="atLeast"/>
        <w:textAlignment w:val="baseline"/>
        <w:rPr>
          <w:color w:val="000000"/>
          <w:sz w:val="22"/>
          <w:szCs w:val="22"/>
        </w:rPr>
      </w:pPr>
      <w:r w:rsidRPr="0084137B">
        <w:rPr>
          <w:color w:val="000000"/>
          <w:sz w:val="22"/>
          <w:szCs w:val="22"/>
        </w:rPr>
        <w:t>      30. Если в период выполнения Договора Поставщик в любой момент столкнется с условиями, мешающими своевременной поставке товаров, Поставщик должен незамедлительно направить Заказчику письменное уведомление о факте задержки, ее предположительной длительности и причине(ах). После получения уведомления от Поставщика Заказчик должен оценить ситуацию и может, по согласованию с администратором бюджетной программы, продлить срок выполнения Договора поставщиком. В этом случае, такое продление должно быть ратифицировано сторонами путем внесения поправки в Договор.</w:t>
      </w:r>
    </w:p>
    <w:p w14:paraId="5C708CD5" w14:textId="77777777" w:rsidR="0084137B" w:rsidRPr="0084137B" w:rsidRDefault="0084137B" w:rsidP="0084137B">
      <w:pPr>
        <w:pStyle w:val="af3"/>
        <w:shd w:val="clear" w:color="auto" w:fill="FFFFFF"/>
        <w:spacing w:before="0" w:beforeAutospacing="0" w:after="0" w:afterAutospacing="0" w:line="285" w:lineRule="atLeast"/>
        <w:textAlignment w:val="baseline"/>
        <w:rPr>
          <w:color w:val="000000"/>
          <w:sz w:val="22"/>
          <w:szCs w:val="22"/>
        </w:rPr>
      </w:pPr>
      <w:r w:rsidRPr="0084137B">
        <w:rPr>
          <w:color w:val="000000"/>
          <w:sz w:val="22"/>
          <w:szCs w:val="22"/>
        </w:rPr>
        <w:t>      31. За исключением форс-мажорных условий, если Поставщик не может поставить товары в сроки, предусмотренные Договором, Заказчик без ущерба другим своим правам в рамках Договора вычитает из цены Договора в виде неустойки сумму в размере 0,1 (ноль целых одна десятая) процентов от суммы недопоставленного или поставленного с нарушением сроков товара.</w:t>
      </w:r>
    </w:p>
    <w:p w14:paraId="64D7A45D" w14:textId="77777777" w:rsidR="0084137B" w:rsidRPr="0084137B" w:rsidRDefault="0084137B" w:rsidP="0084137B">
      <w:pPr>
        <w:pStyle w:val="af3"/>
        <w:shd w:val="clear" w:color="auto" w:fill="FFFFFF"/>
        <w:spacing w:before="0" w:beforeAutospacing="0" w:after="0" w:afterAutospacing="0" w:line="285" w:lineRule="atLeast"/>
        <w:textAlignment w:val="baseline"/>
        <w:rPr>
          <w:color w:val="000000"/>
          <w:sz w:val="22"/>
          <w:szCs w:val="22"/>
        </w:rPr>
      </w:pPr>
      <w:r w:rsidRPr="0084137B">
        <w:rPr>
          <w:color w:val="000000"/>
          <w:sz w:val="22"/>
          <w:szCs w:val="22"/>
        </w:rPr>
        <w:t>      32. Поставщик не лишается своего обеспечения исполнения Договора и не несет ответственность за выплату неустоек или расторжение Договора в силу невыполнения его условий, если задержка с выполнением Договора является результатом форс-мажорных обстоятельств.</w:t>
      </w:r>
    </w:p>
    <w:p w14:paraId="3FC96D96" w14:textId="77777777" w:rsidR="0084137B" w:rsidRPr="0084137B" w:rsidRDefault="0084137B" w:rsidP="0084137B">
      <w:pPr>
        <w:pStyle w:val="af3"/>
        <w:shd w:val="clear" w:color="auto" w:fill="FFFFFF"/>
        <w:spacing w:before="0" w:beforeAutospacing="0" w:after="0" w:afterAutospacing="0" w:line="285" w:lineRule="atLeast"/>
        <w:textAlignment w:val="baseline"/>
        <w:rPr>
          <w:color w:val="000000"/>
          <w:sz w:val="22"/>
          <w:szCs w:val="22"/>
        </w:rPr>
      </w:pPr>
      <w:r w:rsidRPr="0084137B">
        <w:rPr>
          <w:color w:val="000000"/>
          <w:sz w:val="22"/>
          <w:szCs w:val="22"/>
        </w:rPr>
        <w:t>      33. Для целей Договора форс-мажор означает событие, не связанное с просчетом или небрежностью Стороны, и имеет непредвиденный характер неподвластное контролю любой из Сторон (стихийные бедствия, издание нормативных актов или распоряжений государственных органов, запрещающих или каким-либо иным образом препятствующих исполнению обязательств, военные действия, приостановление или прекращение производства и обстоятельства указанные в свидетельстве о наступлении непреодолимой силы (форс-мажора)) при условии, что эти обстоятельства сделали невозможным исполнение любой из Сторон своих обязательств по Договору.</w:t>
      </w:r>
    </w:p>
    <w:p w14:paraId="2D7DD940" w14:textId="77777777" w:rsidR="0084137B" w:rsidRPr="0084137B" w:rsidRDefault="0084137B" w:rsidP="0084137B">
      <w:pPr>
        <w:pStyle w:val="af3"/>
        <w:shd w:val="clear" w:color="auto" w:fill="FFFFFF"/>
        <w:spacing w:before="0" w:beforeAutospacing="0" w:after="0" w:afterAutospacing="0" w:line="285" w:lineRule="atLeast"/>
        <w:textAlignment w:val="baseline"/>
        <w:rPr>
          <w:color w:val="000000"/>
          <w:sz w:val="22"/>
          <w:szCs w:val="22"/>
        </w:rPr>
      </w:pPr>
      <w:r w:rsidRPr="0084137B">
        <w:rPr>
          <w:color w:val="000000"/>
          <w:sz w:val="22"/>
          <w:szCs w:val="22"/>
        </w:rPr>
        <w:lastRenderedPageBreak/>
        <w:t xml:space="preserve">      34. При возникновении форс-мажорных обстоятельств Сторона, у которой они возникли, направляет другой Стороне письменное уведомление о таких обстоятельствах и их причинах и подтверждает их наступление соответствующими документами в течение десяти календарных дней с момента возникновения форс-мажорных обстоятельств. В этом случае действие Договора приостанавливается до прекращения форс-мажорных обстоятельств, и срок действия Договора продлевается соответственно сроку действия форс-мажорных обстоятельств. </w:t>
      </w:r>
      <w:proofErr w:type="spellStart"/>
      <w:r w:rsidRPr="0084137B">
        <w:rPr>
          <w:color w:val="000000"/>
          <w:sz w:val="22"/>
          <w:szCs w:val="22"/>
        </w:rPr>
        <w:t>Неуведомление</w:t>
      </w:r>
      <w:proofErr w:type="spellEnd"/>
      <w:r w:rsidRPr="0084137B">
        <w:rPr>
          <w:color w:val="000000"/>
          <w:sz w:val="22"/>
          <w:szCs w:val="22"/>
        </w:rPr>
        <w:t xml:space="preserve"> или несвоевременное уведомление лишает Сторону права ссылаться на любые вышеуказанные обстоятельства как основание, освобождающее от ответственности за ненадлежащее исполнение, либо неисполнение обязательств по Договору.</w:t>
      </w:r>
    </w:p>
    <w:p w14:paraId="50044A36" w14:textId="77777777" w:rsidR="0084137B" w:rsidRPr="0084137B" w:rsidRDefault="0084137B" w:rsidP="0084137B">
      <w:pPr>
        <w:pStyle w:val="af3"/>
        <w:shd w:val="clear" w:color="auto" w:fill="FFFFFF"/>
        <w:spacing w:before="0" w:beforeAutospacing="0" w:after="0" w:afterAutospacing="0" w:line="285" w:lineRule="atLeast"/>
        <w:textAlignment w:val="baseline"/>
        <w:rPr>
          <w:color w:val="000000"/>
          <w:sz w:val="22"/>
          <w:szCs w:val="22"/>
        </w:rPr>
      </w:pPr>
      <w:r w:rsidRPr="0084137B">
        <w:rPr>
          <w:color w:val="000000"/>
          <w:sz w:val="22"/>
          <w:szCs w:val="22"/>
        </w:rPr>
        <w:t>      35. Если форс-мажорные обстоятельства длятся более одного календарного месяца, Стороны вправе принять решение о прекращении действия Договора путем заключения письменного соглашения об этом. При этом Стороны производят взаиморасчет за фактически поставленный товар.</w:t>
      </w:r>
    </w:p>
    <w:p w14:paraId="4F9FCAEA" w14:textId="77777777" w:rsidR="0084137B" w:rsidRPr="0084137B" w:rsidRDefault="0084137B" w:rsidP="0084137B">
      <w:pPr>
        <w:pStyle w:val="af3"/>
        <w:shd w:val="clear" w:color="auto" w:fill="FFFFFF"/>
        <w:spacing w:before="0" w:beforeAutospacing="0" w:after="0" w:afterAutospacing="0" w:line="285" w:lineRule="atLeast"/>
        <w:textAlignment w:val="baseline"/>
        <w:rPr>
          <w:color w:val="000000"/>
          <w:sz w:val="22"/>
          <w:szCs w:val="22"/>
        </w:rPr>
      </w:pPr>
      <w:r w:rsidRPr="0084137B">
        <w:rPr>
          <w:color w:val="000000"/>
          <w:sz w:val="22"/>
          <w:szCs w:val="22"/>
        </w:rPr>
        <w:t>      36. Заказчик может в любое время расторгнуть Договор, направив Поставщику соответствующее письменное уведомление, если Поставщик становится банкротом или неплатежеспособным. В этом случае, расторжение осуществляется немедленно, и Заказчик не несет никакой финансовой обязанности по отношению к Поставщику при условии, если расторжение Договора не наносит ущерба или не затрагивает каких-либо прав на совершение действий или применение санкций, которые были или будут впоследствии предъявлены Заказчику.</w:t>
      </w:r>
    </w:p>
    <w:p w14:paraId="40384FEB" w14:textId="77777777" w:rsidR="0084137B" w:rsidRPr="0084137B" w:rsidRDefault="0084137B" w:rsidP="0084137B">
      <w:pPr>
        <w:pStyle w:val="af3"/>
        <w:shd w:val="clear" w:color="auto" w:fill="FFFFFF"/>
        <w:spacing w:before="0" w:beforeAutospacing="0" w:after="0" w:afterAutospacing="0" w:line="285" w:lineRule="atLeast"/>
        <w:textAlignment w:val="baseline"/>
        <w:rPr>
          <w:color w:val="000000"/>
          <w:sz w:val="22"/>
          <w:szCs w:val="22"/>
        </w:rPr>
      </w:pPr>
      <w:r w:rsidRPr="0084137B">
        <w:rPr>
          <w:color w:val="000000"/>
          <w:sz w:val="22"/>
          <w:szCs w:val="22"/>
        </w:rPr>
        <w:t>      37. Заказчик может в любое время расторгнуть Договор в силу нецелесообразности его дальнейшего выполнения, направив Поставщику соответствующее письменное уведомление. В уведомлении должна быть указана причина расторжения Договора, должен оговариваться объем аннулированных договорных обязательств, а также дата вступления в силу расторжения Договора.</w:t>
      </w:r>
    </w:p>
    <w:p w14:paraId="4B5ECD33" w14:textId="77777777" w:rsidR="0084137B" w:rsidRPr="0084137B" w:rsidRDefault="0084137B" w:rsidP="0084137B">
      <w:pPr>
        <w:pStyle w:val="af3"/>
        <w:shd w:val="clear" w:color="auto" w:fill="FFFFFF"/>
        <w:spacing w:before="0" w:beforeAutospacing="0" w:after="0" w:afterAutospacing="0" w:line="285" w:lineRule="atLeast"/>
        <w:textAlignment w:val="baseline"/>
        <w:rPr>
          <w:color w:val="000000"/>
          <w:sz w:val="22"/>
          <w:szCs w:val="22"/>
        </w:rPr>
      </w:pPr>
      <w:r w:rsidRPr="0084137B">
        <w:rPr>
          <w:color w:val="000000"/>
          <w:sz w:val="22"/>
          <w:szCs w:val="22"/>
        </w:rPr>
        <w:t>      Когда Договор аннулируется в силу таких обстоятельств, Поставщик имеет право требовать оплату только за фактические затраты, связанные с расторжением по Договору, на день расторжения. Заказчик и Поставщик должны прилагать все усилия к тому, чтобы разрешать в процессе прямых переговоров все разногласия или споры, возникающие между ними по Договору или в связи с ним.</w:t>
      </w:r>
    </w:p>
    <w:p w14:paraId="0EF30DC6" w14:textId="77777777" w:rsidR="0084137B" w:rsidRPr="0084137B" w:rsidRDefault="0084137B" w:rsidP="0084137B">
      <w:pPr>
        <w:pStyle w:val="af3"/>
        <w:shd w:val="clear" w:color="auto" w:fill="FFFFFF"/>
        <w:spacing w:before="0" w:beforeAutospacing="0" w:after="0" w:afterAutospacing="0" w:line="285" w:lineRule="atLeast"/>
        <w:textAlignment w:val="baseline"/>
        <w:rPr>
          <w:color w:val="000000"/>
          <w:sz w:val="22"/>
          <w:szCs w:val="22"/>
        </w:rPr>
      </w:pPr>
      <w:r w:rsidRPr="0084137B">
        <w:rPr>
          <w:color w:val="000000"/>
          <w:sz w:val="22"/>
          <w:szCs w:val="22"/>
        </w:rPr>
        <w:t>      38. Если в течение 21 (двадцати одного) календарного дня после начала таких переговоров Заказчик и Поставщик не могут разрешить спор по Договору, любая из сторон может потребовать решения этого вопроса в соответствии с законодательством Республики Казахстан.</w:t>
      </w:r>
    </w:p>
    <w:p w14:paraId="1D641C27" w14:textId="77777777" w:rsidR="0084137B" w:rsidRPr="0084137B" w:rsidRDefault="0084137B" w:rsidP="0084137B">
      <w:pPr>
        <w:pStyle w:val="af3"/>
        <w:shd w:val="clear" w:color="auto" w:fill="FFFFFF"/>
        <w:spacing w:before="0" w:beforeAutospacing="0" w:after="0" w:afterAutospacing="0" w:line="285" w:lineRule="atLeast"/>
        <w:textAlignment w:val="baseline"/>
        <w:rPr>
          <w:color w:val="000000"/>
          <w:sz w:val="22"/>
          <w:szCs w:val="22"/>
        </w:rPr>
      </w:pPr>
      <w:r w:rsidRPr="0084137B">
        <w:rPr>
          <w:color w:val="000000"/>
          <w:sz w:val="22"/>
          <w:szCs w:val="22"/>
        </w:rPr>
        <w:t>      39. При исполнении своих обязательств по настоящему Договору, а также в связи с заключением или прекращением настоящего Договора, Стороны заверяют, что Стороны и их работники, и, насколько известно Сторонам, их аффилированные лица, агенты, представители, посредники и (или) субподрядчики (соисполнители) не совершают, не побуждают к совершению действий, нарушающих либо способствующих нарушению законодательства Республики Казахстан, в том числе в области противодействия коррупции, а также соблюдают антикоррупционные требования согласно приложению к Договору.</w:t>
      </w:r>
    </w:p>
    <w:p w14:paraId="2498D8FD" w14:textId="77777777" w:rsidR="0084137B" w:rsidRPr="0084137B" w:rsidRDefault="0084137B" w:rsidP="0084137B">
      <w:pPr>
        <w:pStyle w:val="3"/>
        <w:shd w:val="clear" w:color="auto" w:fill="FFFFFF"/>
        <w:spacing w:before="0" w:after="0" w:line="390" w:lineRule="atLeast"/>
        <w:textAlignment w:val="baseline"/>
        <w:rPr>
          <w:rFonts w:ascii="Times New Roman" w:hAnsi="Times New Roman" w:cs="Times New Roman"/>
          <w:b w:val="0"/>
          <w:bCs w:val="0"/>
          <w:color w:val="000000"/>
          <w:sz w:val="22"/>
          <w:szCs w:val="22"/>
        </w:rPr>
      </w:pPr>
      <w:r w:rsidRPr="0084137B">
        <w:rPr>
          <w:rFonts w:ascii="Times New Roman" w:hAnsi="Times New Roman" w:cs="Times New Roman"/>
          <w:b w:val="0"/>
          <w:bCs w:val="0"/>
          <w:color w:val="000000"/>
          <w:sz w:val="22"/>
          <w:szCs w:val="22"/>
        </w:rPr>
        <w:t>Глава 7. Конфиденциальность</w:t>
      </w:r>
    </w:p>
    <w:p w14:paraId="16C92D11" w14:textId="77777777" w:rsidR="0084137B" w:rsidRPr="0084137B" w:rsidRDefault="0084137B" w:rsidP="0084137B">
      <w:pPr>
        <w:pStyle w:val="af3"/>
        <w:shd w:val="clear" w:color="auto" w:fill="FFFFFF"/>
        <w:spacing w:before="0" w:beforeAutospacing="0" w:after="0" w:afterAutospacing="0" w:line="285" w:lineRule="atLeast"/>
        <w:textAlignment w:val="baseline"/>
        <w:rPr>
          <w:color w:val="000000"/>
          <w:sz w:val="22"/>
          <w:szCs w:val="22"/>
        </w:rPr>
      </w:pPr>
      <w:r w:rsidRPr="0084137B">
        <w:rPr>
          <w:color w:val="000000"/>
          <w:sz w:val="22"/>
          <w:szCs w:val="22"/>
        </w:rPr>
        <w:t>      40. Информация, предоставляемая одной Стороной для другой Стороны в результате действия Договора, является конфиденциальной сроком до 3 (трех) лет после истечения или расторжения Договора, кроме тех случаев, когда информация:</w:t>
      </w:r>
    </w:p>
    <w:p w14:paraId="3ED29FC5" w14:textId="77777777" w:rsidR="0084137B" w:rsidRPr="0084137B" w:rsidRDefault="0084137B" w:rsidP="0084137B">
      <w:pPr>
        <w:pStyle w:val="af3"/>
        <w:shd w:val="clear" w:color="auto" w:fill="FFFFFF"/>
        <w:spacing w:before="0" w:beforeAutospacing="0" w:after="0" w:afterAutospacing="0" w:line="285" w:lineRule="atLeast"/>
        <w:textAlignment w:val="baseline"/>
        <w:rPr>
          <w:color w:val="000000"/>
          <w:sz w:val="22"/>
          <w:szCs w:val="22"/>
        </w:rPr>
      </w:pPr>
      <w:r w:rsidRPr="0084137B">
        <w:rPr>
          <w:color w:val="000000"/>
          <w:sz w:val="22"/>
          <w:szCs w:val="22"/>
        </w:rPr>
        <w:t>      1) во время раскрытия находилась в публичном доступе;</w:t>
      </w:r>
    </w:p>
    <w:p w14:paraId="3148240E" w14:textId="77777777" w:rsidR="0084137B" w:rsidRPr="0084137B" w:rsidRDefault="0084137B" w:rsidP="0084137B">
      <w:pPr>
        <w:pStyle w:val="af3"/>
        <w:shd w:val="clear" w:color="auto" w:fill="FFFFFF"/>
        <w:spacing w:before="0" w:beforeAutospacing="0" w:after="0" w:afterAutospacing="0" w:line="285" w:lineRule="atLeast"/>
        <w:textAlignment w:val="baseline"/>
        <w:rPr>
          <w:color w:val="000000"/>
          <w:sz w:val="22"/>
          <w:szCs w:val="22"/>
        </w:rPr>
      </w:pPr>
      <w:r w:rsidRPr="0084137B">
        <w:rPr>
          <w:color w:val="000000"/>
          <w:sz w:val="22"/>
          <w:szCs w:val="22"/>
        </w:rPr>
        <w:t>      2) после раскрытия другой Стороне поступает в публичное пользование путем публикации или иным образом без нарушения Договора раскрывающей Стороной (путем предоставления по запросам государственных, правоохранительных и судебных органов);</w:t>
      </w:r>
    </w:p>
    <w:p w14:paraId="379BFE9C" w14:textId="77777777" w:rsidR="0084137B" w:rsidRPr="0084137B" w:rsidRDefault="0084137B" w:rsidP="0084137B">
      <w:pPr>
        <w:pStyle w:val="af3"/>
        <w:shd w:val="clear" w:color="auto" w:fill="FFFFFF"/>
        <w:spacing w:before="0" w:beforeAutospacing="0" w:after="0" w:afterAutospacing="0" w:line="285" w:lineRule="atLeast"/>
        <w:textAlignment w:val="baseline"/>
        <w:rPr>
          <w:color w:val="000000"/>
          <w:sz w:val="22"/>
          <w:szCs w:val="22"/>
        </w:rPr>
      </w:pPr>
      <w:r w:rsidRPr="0084137B">
        <w:rPr>
          <w:color w:val="000000"/>
          <w:sz w:val="22"/>
          <w:szCs w:val="22"/>
        </w:rPr>
        <w:t>      3) во время раскрытия другой Стороной находилась во владении у Стороны и не была приобретена прямо или косвенно у такой Стороны;</w:t>
      </w:r>
    </w:p>
    <w:p w14:paraId="7683721F" w14:textId="77777777" w:rsidR="0084137B" w:rsidRPr="0084137B" w:rsidRDefault="0084137B" w:rsidP="0084137B">
      <w:pPr>
        <w:pStyle w:val="af3"/>
        <w:shd w:val="clear" w:color="auto" w:fill="FFFFFF"/>
        <w:spacing w:before="0" w:beforeAutospacing="0" w:after="0" w:afterAutospacing="0" w:line="285" w:lineRule="atLeast"/>
        <w:textAlignment w:val="baseline"/>
        <w:rPr>
          <w:color w:val="000000"/>
          <w:sz w:val="22"/>
          <w:szCs w:val="22"/>
        </w:rPr>
      </w:pPr>
      <w:r w:rsidRPr="0084137B">
        <w:rPr>
          <w:color w:val="000000"/>
          <w:sz w:val="22"/>
          <w:szCs w:val="22"/>
        </w:rPr>
        <w:t>      4) была получена от третьей стороны, однако такая информация не была представлена третьей стороне напрямую или косвенно со Стороны, гарантирующей конфиденциальность;</w:t>
      </w:r>
    </w:p>
    <w:p w14:paraId="2BBE0C18" w14:textId="77777777" w:rsidR="0084137B" w:rsidRPr="0084137B" w:rsidRDefault="0084137B" w:rsidP="0084137B">
      <w:pPr>
        <w:pStyle w:val="af3"/>
        <w:shd w:val="clear" w:color="auto" w:fill="FFFFFF"/>
        <w:spacing w:before="0" w:beforeAutospacing="0" w:after="0" w:afterAutospacing="0" w:line="285" w:lineRule="atLeast"/>
        <w:textAlignment w:val="baseline"/>
        <w:rPr>
          <w:color w:val="000000"/>
          <w:sz w:val="22"/>
          <w:szCs w:val="22"/>
        </w:rPr>
      </w:pPr>
      <w:r w:rsidRPr="0084137B">
        <w:rPr>
          <w:color w:val="000000"/>
          <w:sz w:val="22"/>
          <w:szCs w:val="22"/>
        </w:rPr>
        <w:t>      5) представляется суду, государственным органам, частным судебным исполнителям в предусмотренных законодательством Республики Казахстан случаях.</w:t>
      </w:r>
    </w:p>
    <w:p w14:paraId="34E2BFDF" w14:textId="77777777" w:rsidR="0084137B" w:rsidRPr="0084137B" w:rsidRDefault="0084137B" w:rsidP="0084137B">
      <w:pPr>
        <w:pStyle w:val="af3"/>
        <w:shd w:val="clear" w:color="auto" w:fill="FFFFFF"/>
        <w:spacing w:before="0" w:beforeAutospacing="0" w:after="0" w:afterAutospacing="0" w:line="285" w:lineRule="atLeast"/>
        <w:textAlignment w:val="baseline"/>
        <w:rPr>
          <w:color w:val="000000"/>
          <w:sz w:val="22"/>
          <w:szCs w:val="22"/>
        </w:rPr>
      </w:pPr>
      <w:r w:rsidRPr="0084137B">
        <w:rPr>
          <w:color w:val="000000"/>
          <w:sz w:val="22"/>
          <w:szCs w:val="22"/>
        </w:rPr>
        <w:lastRenderedPageBreak/>
        <w:t>      41. Сторона, подтверждающая свое обязательство в соответствии с Договором, возлагает на себя бремя доказывания, при установлении нарушения такого обязательства.</w:t>
      </w:r>
    </w:p>
    <w:p w14:paraId="79E7AEF7" w14:textId="77777777" w:rsidR="0084137B" w:rsidRPr="0084137B" w:rsidRDefault="0084137B" w:rsidP="0084137B">
      <w:pPr>
        <w:pStyle w:val="3"/>
        <w:shd w:val="clear" w:color="auto" w:fill="FFFFFF"/>
        <w:spacing w:before="0" w:after="0" w:line="390" w:lineRule="atLeast"/>
        <w:textAlignment w:val="baseline"/>
        <w:rPr>
          <w:rFonts w:ascii="Times New Roman" w:hAnsi="Times New Roman" w:cs="Times New Roman"/>
          <w:b w:val="0"/>
          <w:bCs w:val="0"/>
          <w:color w:val="000000"/>
          <w:sz w:val="22"/>
          <w:szCs w:val="22"/>
        </w:rPr>
      </w:pPr>
      <w:r w:rsidRPr="0084137B">
        <w:rPr>
          <w:rFonts w:ascii="Times New Roman" w:hAnsi="Times New Roman" w:cs="Times New Roman"/>
          <w:b w:val="0"/>
          <w:bCs w:val="0"/>
          <w:color w:val="000000"/>
          <w:sz w:val="22"/>
          <w:szCs w:val="22"/>
        </w:rPr>
        <w:t>Глава 8. Заключительные положения</w:t>
      </w:r>
    </w:p>
    <w:p w14:paraId="48303B95" w14:textId="77777777" w:rsidR="0084137B" w:rsidRPr="0084137B" w:rsidRDefault="0084137B" w:rsidP="0084137B">
      <w:pPr>
        <w:pStyle w:val="af3"/>
        <w:shd w:val="clear" w:color="auto" w:fill="FFFFFF"/>
        <w:spacing w:before="0" w:beforeAutospacing="0" w:after="0" w:afterAutospacing="0" w:line="285" w:lineRule="atLeast"/>
        <w:textAlignment w:val="baseline"/>
        <w:rPr>
          <w:color w:val="000000"/>
          <w:sz w:val="22"/>
          <w:szCs w:val="22"/>
        </w:rPr>
      </w:pPr>
      <w:r w:rsidRPr="0084137B">
        <w:rPr>
          <w:color w:val="000000"/>
          <w:sz w:val="22"/>
          <w:szCs w:val="22"/>
        </w:rPr>
        <w:t>      42. Договор составляется на казахском и русском языках. Если второй стороной Договора является иностранная организация, то второй экземпляр может переводиться на язык в соответствии с законодательством Республики Казахстан о языках. При необходимости рассмотрения Договора в судебном порядке рассматривается экземпляр Договора на казахском или русском языках. Вся относящаяся к Договору переписка и другая документация, которой обмениваются стороны, должны соответствовать данным условиям.</w:t>
      </w:r>
    </w:p>
    <w:p w14:paraId="7D6A94B9" w14:textId="77777777" w:rsidR="0084137B" w:rsidRPr="0084137B" w:rsidRDefault="0084137B" w:rsidP="0084137B">
      <w:pPr>
        <w:pStyle w:val="af3"/>
        <w:shd w:val="clear" w:color="auto" w:fill="FFFFFF"/>
        <w:spacing w:before="0" w:beforeAutospacing="0" w:after="0" w:afterAutospacing="0" w:line="285" w:lineRule="atLeast"/>
        <w:textAlignment w:val="baseline"/>
        <w:rPr>
          <w:color w:val="000000"/>
          <w:sz w:val="22"/>
          <w:szCs w:val="22"/>
        </w:rPr>
      </w:pPr>
      <w:r w:rsidRPr="0084137B">
        <w:rPr>
          <w:color w:val="000000"/>
          <w:sz w:val="22"/>
          <w:szCs w:val="22"/>
        </w:rPr>
        <w:t>      43. Любое уведомление, которое одна сторона направляет другой стороне в соответствии с Договором, высылается в виде письма, телеграммы, телекса или факса с последующим предоставлением оригинала.</w:t>
      </w:r>
    </w:p>
    <w:p w14:paraId="7CD875FD" w14:textId="77777777" w:rsidR="0084137B" w:rsidRPr="0084137B" w:rsidRDefault="0084137B" w:rsidP="0084137B">
      <w:pPr>
        <w:pStyle w:val="af3"/>
        <w:shd w:val="clear" w:color="auto" w:fill="FFFFFF"/>
        <w:spacing w:before="0" w:beforeAutospacing="0" w:after="0" w:afterAutospacing="0" w:line="285" w:lineRule="atLeast"/>
        <w:textAlignment w:val="baseline"/>
        <w:rPr>
          <w:color w:val="000000"/>
          <w:sz w:val="22"/>
          <w:szCs w:val="22"/>
        </w:rPr>
      </w:pPr>
      <w:r w:rsidRPr="0084137B">
        <w:rPr>
          <w:color w:val="000000"/>
          <w:sz w:val="22"/>
          <w:szCs w:val="22"/>
        </w:rPr>
        <w:t>      44. Уведомление вступает в силу после доставки или в указанный день вступления в силу (если указано в уведомлении), в зависимости от того, какая из этих дат наступит позднее.</w:t>
      </w:r>
    </w:p>
    <w:p w14:paraId="1733639F" w14:textId="77777777" w:rsidR="0084137B" w:rsidRPr="0084137B" w:rsidRDefault="0084137B" w:rsidP="0084137B">
      <w:pPr>
        <w:pStyle w:val="af3"/>
        <w:shd w:val="clear" w:color="auto" w:fill="FFFFFF"/>
        <w:spacing w:before="0" w:beforeAutospacing="0" w:after="0" w:afterAutospacing="0" w:line="285" w:lineRule="atLeast"/>
        <w:textAlignment w:val="baseline"/>
        <w:rPr>
          <w:color w:val="000000"/>
          <w:sz w:val="22"/>
          <w:szCs w:val="22"/>
        </w:rPr>
      </w:pPr>
      <w:r w:rsidRPr="0084137B">
        <w:rPr>
          <w:color w:val="000000"/>
          <w:sz w:val="22"/>
          <w:szCs w:val="22"/>
        </w:rPr>
        <w:t>      45. Налоги и другие обязательные платежи в бюджет подлежат уплате в соответствии с налоговым законодательством Республики Казахстан.</w:t>
      </w:r>
    </w:p>
    <w:p w14:paraId="29819637" w14:textId="77777777" w:rsidR="0084137B" w:rsidRPr="0084137B" w:rsidRDefault="0084137B" w:rsidP="0084137B">
      <w:pPr>
        <w:pStyle w:val="af3"/>
        <w:shd w:val="clear" w:color="auto" w:fill="FFFFFF"/>
        <w:spacing w:before="0" w:beforeAutospacing="0" w:after="0" w:afterAutospacing="0" w:line="285" w:lineRule="atLeast"/>
        <w:textAlignment w:val="baseline"/>
        <w:rPr>
          <w:color w:val="000000"/>
          <w:sz w:val="22"/>
          <w:szCs w:val="22"/>
        </w:rPr>
      </w:pPr>
      <w:r w:rsidRPr="0084137B">
        <w:rPr>
          <w:color w:val="000000"/>
          <w:sz w:val="22"/>
          <w:szCs w:val="22"/>
        </w:rPr>
        <w:t>      46. Поставщик обязан внести обеспечение исполнения Договора в форме, объеме и на условиях, предусмотренных в тендерной документации.</w:t>
      </w:r>
    </w:p>
    <w:p w14:paraId="6B6C9272" w14:textId="77777777" w:rsidR="0084137B" w:rsidRPr="0084137B" w:rsidRDefault="0084137B" w:rsidP="0084137B">
      <w:pPr>
        <w:pStyle w:val="af3"/>
        <w:shd w:val="clear" w:color="auto" w:fill="FFFFFF"/>
        <w:spacing w:before="0" w:beforeAutospacing="0" w:after="0" w:afterAutospacing="0" w:line="285" w:lineRule="atLeast"/>
        <w:textAlignment w:val="baseline"/>
        <w:rPr>
          <w:color w:val="000000"/>
          <w:sz w:val="22"/>
          <w:szCs w:val="22"/>
        </w:rPr>
      </w:pPr>
      <w:r w:rsidRPr="0084137B">
        <w:rPr>
          <w:color w:val="000000"/>
          <w:sz w:val="22"/>
          <w:szCs w:val="22"/>
        </w:rPr>
        <w:t>      47. Настоящий Договор вступает в силу после регистрации его Заказчиком в территориальном органе казначейства Министерства финансов Республики Казахстан (для государственных органов и государственных учреждений) либо после подписания Сторонами и внесения Поставщиком обеспечения исполнения Договора.</w:t>
      </w:r>
    </w:p>
    <w:p w14:paraId="3F3B10C8" w14:textId="77777777" w:rsidR="0084137B" w:rsidRPr="0084137B" w:rsidRDefault="0084137B" w:rsidP="0084137B">
      <w:pPr>
        <w:pStyle w:val="af3"/>
        <w:shd w:val="clear" w:color="auto" w:fill="FFFFFF"/>
        <w:spacing w:before="0" w:beforeAutospacing="0" w:after="0" w:afterAutospacing="0" w:line="285" w:lineRule="atLeast"/>
        <w:textAlignment w:val="baseline"/>
        <w:rPr>
          <w:color w:val="000000"/>
          <w:sz w:val="22"/>
          <w:szCs w:val="22"/>
        </w:rPr>
      </w:pPr>
      <w:r w:rsidRPr="0084137B">
        <w:rPr>
          <w:color w:val="000000"/>
          <w:sz w:val="22"/>
          <w:szCs w:val="22"/>
        </w:rPr>
        <w:t>      Дата регистрации в территориальном органе казначейства (для государственных органов и государственных учреждений): ________________.</w:t>
      </w:r>
    </w:p>
    <w:p w14:paraId="57FF9BC0" w14:textId="77777777" w:rsidR="0084137B" w:rsidRPr="0084137B" w:rsidRDefault="0084137B" w:rsidP="0084137B">
      <w:pPr>
        <w:pStyle w:val="af3"/>
        <w:shd w:val="clear" w:color="auto" w:fill="FFFFFF"/>
        <w:spacing w:before="0" w:beforeAutospacing="0" w:after="0" w:afterAutospacing="0" w:line="285" w:lineRule="atLeast"/>
        <w:textAlignment w:val="baseline"/>
        <w:rPr>
          <w:color w:val="000000"/>
          <w:sz w:val="22"/>
          <w:szCs w:val="22"/>
        </w:rPr>
      </w:pPr>
      <w:r w:rsidRPr="0084137B">
        <w:rPr>
          <w:color w:val="000000"/>
          <w:sz w:val="22"/>
          <w:szCs w:val="22"/>
        </w:rPr>
        <w:t>      48. Настоящий Договор закупа товара регулирует правоотношения, возникающие между Заказчиком и Поставщиком в процессе осуществления Заказчиком закупа лекарственных средств и медицинских изделий. Любые вносимые в настоящий Договор изменения и дополнения должны соответствовать законодательству Республики Казахстан, тендерной документации Заказчика, тендерной заявке Поставщика и протоколу об итогах тендера.</w:t>
      </w:r>
    </w:p>
    <w:p w14:paraId="0406FF74" w14:textId="77777777" w:rsidR="0084137B" w:rsidRPr="0084137B" w:rsidRDefault="0084137B" w:rsidP="0084137B">
      <w:pPr>
        <w:pStyle w:val="3"/>
        <w:shd w:val="clear" w:color="auto" w:fill="FFFFFF"/>
        <w:spacing w:before="0" w:after="0" w:line="390" w:lineRule="atLeast"/>
        <w:textAlignment w:val="baseline"/>
        <w:rPr>
          <w:rFonts w:ascii="Times New Roman" w:hAnsi="Times New Roman" w:cs="Times New Roman"/>
          <w:b w:val="0"/>
          <w:bCs w:val="0"/>
          <w:color w:val="000000"/>
          <w:sz w:val="22"/>
          <w:szCs w:val="22"/>
        </w:rPr>
      </w:pPr>
      <w:r w:rsidRPr="0084137B">
        <w:rPr>
          <w:rFonts w:ascii="Times New Roman" w:hAnsi="Times New Roman" w:cs="Times New Roman"/>
          <w:b w:val="0"/>
          <w:bCs w:val="0"/>
          <w:color w:val="000000"/>
          <w:sz w:val="22"/>
          <w:szCs w:val="22"/>
        </w:rPr>
        <w:t>Глава 9. Адреса, банковские реквизиты и подписи Сторон:</w:t>
      </w:r>
    </w:p>
    <w:tbl>
      <w:tblPr>
        <w:tblW w:w="1338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83"/>
        <w:gridCol w:w="6797"/>
      </w:tblGrid>
      <w:tr w:rsidR="0084137B" w:rsidRPr="0084137B" w14:paraId="753D5A2B" w14:textId="77777777" w:rsidTr="0084137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B82AB6E" w14:textId="77777777" w:rsidR="0084137B" w:rsidRPr="0084137B" w:rsidRDefault="0084137B" w:rsidP="0084137B">
            <w:pPr>
              <w:pStyle w:val="af3"/>
              <w:spacing w:before="0" w:beforeAutospacing="0" w:after="0" w:afterAutospacing="0" w:line="285" w:lineRule="atLeast"/>
              <w:textAlignment w:val="baseline"/>
              <w:rPr>
                <w:color w:val="000000"/>
                <w:sz w:val="22"/>
                <w:szCs w:val="22"/>
              </w:rPr>
            </w:pPr>
            <w:r w:rsidRPr="0084137B">
              <w:rPr>
                <w:color w:val="000000"/>
                <w:sz w:val="22"/>
                <w:szCs w:val="22"/>
              </w:rPr>
              <w:t>Заказчик: ______________________</w:t>
            </w:r>
            <w:r w:rsidRPr="0084137B">
              <w:rPr>
                <w:color w:val="000000"/>
                <w:sz w:val="22"/>
                <w:szCs w:val="22"/>
              </w:rPr>
              <w:br/>
              <w:t>БИН</w:t>
            </w:r>
            <w:r w:rsidRPr="0084137B">
              <w:rPr>
                <w:color w:val="000000"/>
                <w:sz w:val="22"/>
                <w:szCs w:val="22"/>
              </w:rPr>
              <w:br/>
              <w:t>Юридический адрес:</w:t>
            </w:r>
            <w:r w:rsidRPr="0084137B">
              <w:rPr>
                <w:color w:val="000000"/>
                <w:sz w:val="22"/>
                <w:szCs w:val="22"/>
              </w:rPr>
              <w:br/>
              <w:t>Банковские реквизиты</w:t>
            </w:r>
            <w:r w:rsidRPr="0084137B">
              <w:rPr>
                <w:color w:val="000000"/>
                <w:sz w:val="22"/>
                <w:szCs w:val="22"/>
              </w:rPr>
              <w:br/>
              <w:t>Телефон, e-</w:t>
            </w:r>
            <w:proofErr w:type="spellStart"/>
            <w:r w:rsidRPr="0084137B">
              <w:rPr>
                <w:color w:val="000000"/>
                <w:sz w:val="22"/>
                <w:szCs w:val="22"/>
              </w:rPr>
              <w:t>mail</w:t>
            </w:r>
            <w:proofErr w:type="spellEnd"/>
            <w:r w:rsidRPr="0084137B">
              <w:rPr>
                <w:color w:val="000000"/>
                <w:sz w:val="22"/>
                <w:szCs w:val="22"/>
              </w:rPr>
              <w:br/>
              <w:t>Должность ____________________</w:t>
            </w:r>
            <w:r w:rsidRPr="0084137B">
              <w:rPr>
                <w:color w:val="000000"/>
                <w:sz w:val="22"/>
                <w:szCs w:val="22"/>
              </w:rPr>
              <w:br/>
              <w:t>Подпись, Ф.И.О. (при его наличии)</w:t>
            </w:r>
            <w:r w:rsidRPr="0084137B">
              <w:rPr>
                <w:color w:val="000000"/>
                <w:sz w:val="22"/>
                <w:szCs w:val="22"/>
              </w:rPr>
              <w:br/>
              <w:t>Печать (при наличии)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EF76DD4" w14:textId="77777777" w:rsidR="0084137B" w:rsidRPr="0084137B" w:rsidRDefault="0084137B" w:rsidP="0084137B">
            <w:pPr>
              <w:pStyle w:val="af3"/>
              <w:spacing w:before="0" w:beforeAutospacing="0" w:after="0" w:afterAutospacing="0" w:line="285" w:lineRule="atLeast"/>
              <w:textAlignment w:val="baseline"/>
              <w:rPr>
                <w:color w:val="000000"/>
                <w:sz w:val="22"/>
                <w:szCs w:val="22"/>
              </w:rPr>
            </w:pPr>
            <w:r w:rsidRPr="0084137B">
              <w:rPr>
                <w:color w:val="000000"/>
                <w:sz w:val="22"/>
                <w:szCs w:val="22"/>
              </w:rPr>
              <w:t>Поставщик: _____________________</w:t>
            </w:r>
            <w:r w:rsidRPr="0084137B">
              <w:rPr>
                <w:color w:val="000000"/>
                <w:sz w:val="22"/>
                <w:szCs w:val="22"/>
              </w:rPr>
              <w:br/>
              <w:t>БИН</w:t>
            </w:r>
            <w:r w:rsidRPr="0084137B">
              <w:rPr>
                <w:color w:val="000000"/>
                <w:sz w:val="22"/>
                <w:szCs w:val="22"/>
              </w:rPr>
              <w:br/>
              <w:t>Юридический адрес:</w:t>
            </w:r>
            <w:r w:rsidRPr="0084137B">
              <w:rPr>
                <w:color w:val="000000"/>
                <w:sz w:val="22"/>
                <w:szCs w:val="22"/>
              </w:rPr>
              <w:br/>
              <w:t>Банковские реквизиты</w:t>
            </w:r>
            <w:r w:rsidRPr="0084137B">
              <w:rPr>
                <w:color w:val="000000"/>
                <w:sz w:val="22"/>
                <w:szCs w:val="22"/>
              </w:rPr>
              <w:br/>
              <w:t>Телефон, e-</w:t>
            </w:r>
            <w:proofErr w:type="spellStart"/>
            <w:r w:rsidRPr="0084137B">
              <w:rPr>
                <w:color w:val="000000"/>
                <w:sz w:val="22"/>
                <w:szCs w:val="22"/>
              </w:rPr>
              <w:t>mail</w:t>
            </w:r>
            <w:proofErr w:type="spellEnd"/>
            <w:r w:rsidRPr="0084137B">
              <w:rPr>
                <w:color w:val="000000"/>
                <w:sz w:val="22"/>
                <w:szCs w:val="22"/>
              </w:rPr>
              <w:br/>
              <w:t>Должность _____________________</w:t>
            </w:r>
            <w:r w:rsidRPr="0084137B">
              <w:rPr>
                <w:color w:val="000000"/>
                <w:sz w:val="22"/>
                <w:szCs w:val="22"/>
              </w:rPr>
              <w:br/>
              <w:t>Подпись, Ф.И.О. (при его наличии)</w:t>
            </w:r>
            <w:r w:rsidRPr="0084137B">
              <w:rPr>
                <w:color w:val="000000"/>
                <w:sz w:val="22"/>
                <w:szCs w:val="22"/>
              </w:rPr>
              <w:br/>
              <w:t>Печать (при наличии)</w:t>
            </w:r>
          </w:p>
        </w:tc>
      </w:tr>
    </w:tbl>
    <w:p w14:paraId="4DB92313" w14:textId="77777777" w:rsidR="0084137B" w:rsidRPr="0084137B" w:rsidRDefault="0084137B" w:rsidP="0084137B">
      <w:pPr>
        <w:rPr>
          <w:color w:val="000000"/>
          <w:sz w:val="22"/>
          <w:szCs w:val="22"/>
        </w:rPr>
      </w:pPr>
    </w:p>
    <w:tbl>
      <w:tblPr>
        <w:tblW w:w="1056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04"/>
        <w:gridCol w:w="4960"/>
      </w:tblGrid>
      <w:tr w:rsidR="0084137B" w:rsidRPr="0084137B" w14:paraId="36FC0E96" w14:textId="77777777" w:rsidTr="0084137B">
        <w:tc>
          <w:tcPr>
            <w:tcW w:w="5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28368B1" w14:textId="77777777" w:rsidR="0084137B" w:rsidRPr="0084137B" w:rsidRDefault="0084137B" w:rsidP="0084137B">
            <w:pPr>
              <w:jc w:val="center"/>
              <w:rPr>
                <w:color w:val="000000"/>
                <w:sz w:val="22"/>
                <w:szCs w:val="22"/>
              </w:rPr>
            </w:pPr>
            <w:r w:rsidRPr="0084137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6543182" w14:textId="77777777" w:rsidR="0084137B" w:rsidRPr="0084137B" w:rsidRDefault="0084137B" w:rsidP="0084137B">
            <w:pPr>
              <w:jc w:val="center"/>
              <w:rPr>
                <w:color w:val="000000"/>
                <w:sz w:val="22"/>
                <w:szCs w:val="22"/>
              </w:rPr>
            </w:pPr>
            <w:bookmarkStart w:id="13" w:name="z1538"/>
            <w:bookmarkEnd w:id="13"/>
            <w:r w:rsidRPr="0084137B">
              <w:rPr>
                <w:color w:val="000000"/>
                <w:sz w:val="22"/>
                <w:szCs w:val="22"/>
              </w:rPr>
              <w:t>Приложение</w:t>
            </w:r>
            <w:r w:rsidRPr="0084137B">
              <w:rPr>
                <w:color w:val="000000"/>
                <w:sz w:val="22"/>
                <w:szCs w:val="22"/>
              </w:rPr>
              <w:br/>
              <w:t>к Типовому договору закупа</w:t>
            </w:r>
            <w:r w:rsidRPr="0084137B">
              <w:rPr>
                <w:color w:val="000000"/>
                <w:sz w:val="22"/>
                <w:szCs w:val="22"/>
              </w:rPr>
              <w:br/>
              <w:t>(между заказчиком и поставщиком)</w:t>
            </w:r>
          </w:p>
        </w:tc>
      </w:tr>
      <w:tr w:rsidR="0084137B" w:rsidRPr="0084137B" w14:paraId="6A38B949" w14:textId="77777777" w:rsidTr="0084137B">
        <w:tc>
          <w:tcPr>
            <w:tcW w:w="5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EC85978" w14:textId="77777777" w:rsidR="0084137B" w:rsidRPr="0084137B" w:rsidRDefault="0084137B" w:rsidP="0084137B">
            <w:pPr>
              <w:jc w:val="center"/>
              <w:rPr>
                <w:color w:val="000000"/>
                <w:sz w:val="22"/>
                <w:szCs w:val="22"/>
              </w:rPr>
            </w:pPr>
            <w:r w:rsidRPr="0084137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71D4DA6" w14:textId="77777777" w:rsidR="0084137B" w:rsidRPr="0084137B" w:rsidRDefault="0084137B" w:rsidP="0084137B">
            <w:pPr>
              <w:jc w:val="center"/>
              <w:rPr>
                <w:color w:val="000000"/>
                <w:sz w:val="22"/>
                <w:szCs w:val="22"/>
              </w:rPr>
            </w:pPr>
            <w:bookmarkStart w:id="14" w:name="z1539"/>
            <w:bookmarkEnd w:id="14"/>
            <w:r w:rsidRPr="0084137B">
              <w:rPr>
                <w:color w:val="000000"/>
                <w:sz w:val="22"/>
                <w:szCs w:val="22"/>
              </w:rPr>
              <w:t>Форма</w:t>
            </w:r>
          </w:p>
        </w:tc>
      </w:tr>
    </w:tbl>
    <w:p w14:paraId="1D291983" w14:textId="77777777" w:rsidR="0084137B" w:rsidRPr="0084137B" w:rsidRDefault="0084137B" w:rsidP="0084137B">
      <w:pPr>
        <w:pStyle w:val="3"/>
        <w:shd w:val="clear" w:color="auto" w:fill="FFFFFF"/>
        <w:spacing w:before="0" w:after="0" w:line="390" w:lineRule="atLeast"/>
        <w:textAlignment w:val="baseline"/>
        <w:rPr>
          <w:rFonts w:ascii="Times New Roman" w:hAnsi="Times New Roman" w:cs="Times New Roman"/>
          <w:b w:val="0"/>
          <w:bCs w:val="0"/>
          <w:color w:val="000000"/>
          <w:sz w:val="22"/>
          <w:szCs w:val="22"/>
        </w:rPr>
      </w:pPr>
      <w:r w:rsidRPr="0084137B">
        <w:rPr>
          <w:rFonts w:ascii="Times New Roman" w:hAnsi="Times New Roman" w:cs="Times New Roman"/>
          <w:b w:val="0"/>
          <w:bCs w:val="0"/>
          <w:color w:val="000000"/>
          <w:sz w:val="22"/>
          <w:szCs w:val="22"/>
        </w:rPr>
        <w:t>Антикоррупционные требования</w:t>
      </w:r>
    </w:p>
    <w:p w14:paraId="4CC470F5" w14:textId="77777777" w:rsidR="0084137B" w:rsidRPr="0084137B" w:rsidRDefault="0084137B" w:rsidP="0084137B">
      <w:pPr>
        <w:pStyle w:val="af3"/>
        <w:shd w:val="clear" w:color="auto" w:fill="FFFFFF"/>
        <w:spacing w:before="0" w:beforeAutospacing="0" w:after="0" w:afterAutospacing="0" w:line="285" w:lineRule="atLeast"/>
        <w:textAlignment w:val="baseline"/>
        <w:rPr>
          <w:color w:val="000000"/>
          <w:sz w:val="22"/>
          <w:szCs w:val="22"/>
        </w:rPr>
      </w:pPr>
      <w:r w:rsidRPr="0084137B">
        <w:rPr>
          <w:color w:val="000000"/>
          <w:sz w:val="22"/>
          <w:szCs w:val="22"/>
        </w:rPr>
        <w:t xml:space="preserve">      1. При исполнении своих обязательств по настоящему Договору, а также в связи с заключением или прекращением настоящего Договора, Стороны заверяют, что Стороны и их работники, и, насколько известно Сторонам, их аффилированные лица, агенты, представители, посредники и (или) субподрядчики (соисполнители) не совершают, не побуждают к совершению действий, нарушающих либо способствующих нарушению законодательства Республики Казахстан, в том числе в области </w:t>
      </w:r>
      <w:r w:rsidRPr="0084137B">
        <w:rPr>
          <w:color w:val="000000"/>
          <w:sz w:val="22"/>
          <w:szCs w:val="22"/>
        </w:rPr>
        <w:lastRenderedPageBreak/>
        <w:t>противодействия коррупции,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</w:p>
    <w:p w14:paraId="272E53F4" w14:textId="77777777" w:rsidR="0084137B" w:rsidRPr="0084137B" w:rsidRDefault="0084137B" w:rsidP="0084137B">
      <w:pPr>
        <w:pStyle w:val="af3"/>
        <w:shd w:val="clear" w:color="auto" w:fill="FFFFFF"/>
        <w:spacing w:before="0" w:beforeAutospacing="0" w:after="0" w:afterAutospacing="0" w:line="285" w:lineRule="atLeast"/>
        <w:textAlignment w:val="baseline"/>
        <w:rPr>
          <w:color w:val="000000"/>
          <w:sz w:val="22"/>
          <w:szCs w:val="22"/>
        </w:rPr>
      </w:pPr>
      <w:r w:rsidRPr="0084137B">
        <w:rPr>
          <w:color w:val="000000"/>
          <w:sz w:val="22"/>
          <w:szCs w:val="22"/>
        </w:rPr>
        <w:t>      2. При исполнении своих обязательств по настоящему Договору, а также в связи с заключением или прекращением настоящего Договора, Стороны заверяют, что Стороны и их работники, и, насколько известно Сторонам, их аффилированные лица, агенты, представители, посредники и (или) субподрядчики (соисполнители) не осуществляют действия, квалифицируемые применимым для целей настоящего Договора законодательством, как дача/получение взятки, коммерческий подкуп, а также действия, нарушающие требования Антикоррупционного законодательства.</w:t>
      </w:r>
    </w:p>
    <w:p w14:paraId="37576F2A" w14:textId="77777777" w:rsidR="0084137B" w:rsidRPr="0084137B" w:rsidRDefault="0084137B" w:rsidP="0084137B">
      <w:pPr>
        <w:pStyle w:val="af3"/>
        <w:shd w:val="clear" w:color="auto" w:fill="FFFFFF"/>
        <w:spacing w:before="0" w:beforeAutospacing="0" w:after="0" w:afterAutospacing="0" w:line="285" w:lineRule="atLeast"/>
        <w:textAlignment w:val="baseline"/>
        <w:rPr>
          <w:color w:val="000000"/>
          <w:sz w:val="22"/>
          <w:szCs w:val="22"/>
        </w:rPr>
      </w:pPr>
      <w:r w:rsidRPr="0084137B">
        <w:rPr>
          <w:color w:val="000000"/>
          <w:sz w:val="22"/>
          <w:szCs w:val="22"/>
        </w:rPr>
        <w:t>      3. 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 способами, ставящего работника в определенную зависимость, и направленными на обеспечение выполнения этим работником каких-либо действий в пользу стимулирующей его Стороны.</w:t>
      </w:r>
    </w:p>
    <w:p w14:paraId="30506897" w14:textId="77777777" w:rsidR="0084137B" w:rsidRPr="0084137B" w:rsidRDefault="0084137B" w:rsidP="0084137B">
      <w:pPr>
        <w:pStyle w:val="af3"/>
        <w:shd w:val="clear" w:color="auto" w:fill="FFFFFF"/>
        <w:spacing w:before="0" w:beforeAutospacing="0" w:after="0" w:afterAutospacing="0" w:line="285" w:lineRule="atLeast"/>
        <w:textAlignment w:val="baseline"/>
        <w:rPr>
          <w:color w:val="000000"/>
          <w:sz w:val="22"/>
          <w:szCs w:val="22"/>
        </w:rPr>
      </w:pPr>
      <w:r w:rsidRPr="0084137B">
        <w:rPr>
          <w:color w:val="000000"/>
          <w:sz w:val="22"/>
          <w:szCs w:val="22"/>
        </w:rPr>
        <w:t>      4. Каждая из Сторон запрашивает у другой Стороны документы, содержащие сведения по исполнению настоящего Договора в целях анализа хода исполнения настоящего Договора.</w:t>
      </w:r>
    </w:p>
    <w:p w14:paraId="17C92387" w14:textId="77777777" w:rsidR="0084137B" w:rsidRPr="0084137B" w:rsidRDefault="0084137B" w:rsidP="0084137B">
      <w:pPr>
        <w:pStyle w:val="af3"/>
        <w:shd w:val="clear" w:color="auto" w:fill="FFFFFF"/>
        <w:spacing w:before="0" w:beforeAutospacing="0" w:after="0" w:afterAutospacing="0" w:line="285" w:lineRule="atLeast"/>
        <w:textAlignment w:val="baseline"/>
        <w:rPr>
          <w:color w:val="000000"/>
          <w:sz w:val="22"/>
          <w:szCs w:val="22"/>
        </w:rPr>
      </w:pPr>
      <w:r w:rsidRPr="0084137B">
        <w:rPr>
          <w:color w:val="000000"/>
          <w:sz w:val="22"/>
          <w:szCs w:val="22"/>
        </w:rPr>
        <w:t>      5. При возникновении у Стороны подозрений, что произошло или может произойти нарушение каких-либо антикоррупционных условий, соответствующая Сторона уведомляет другую Сторону в письменной форме, а также информирует об этом вышестоящего руководителя и (или) руководство государственного органа либо организации, сотрудником которой является, и (или) уполномоченные государственные органы в соответствии с </w:t>
      </w:r>
      <w:hyperlink r:id="rId25" w:anchor="z114" w:history="1">
        <w:r w:rsidRPr="0084137B">
          <w:rPr>
            <w:color w:val="000000"/>
            <w:sz w:val="22"/>
            <w:szCs w:val="22"/>
          </w:rPr>
          <w:t>пунктом 1</w:t>
        </w:r>
      </w:hyperlink>
      <w:r w:rsidRPr="0084137B">
        <w:rPr>
          <w:color w:val="000000"/>
          <w:sz w:val="22"/>
          <w:szCs w:val="22"/>
        </w:rPr>
        <w:t> статьи 24 Закона Республики Казахстан "О противодействии коррупции".</w:t>
      </w:r>
    </w:p>
    <w:p w14:paraId="1A64AE23" w14:textId="77777777" w:rsidR="0084137B" w:rsidRPr="0084137B" w:rsidRDefault="0084137B" w:rsidP="0084137B">
      <w:pPr>
        <w:pStyle w:val="af3"/>
        <w:shd w:val="clear" w:color="auto" w:fill="FFFFFF"/>
        <w:spacing w:before="0" w:beforeAutospacing="0" w:after="0" w:afterAutospacing="0" w:line="285" w:lineRule="atLeast"/>
        <w:textAlignment w:val="baseline"/>
        <w:rPr>
          <w:color w:val="000000"/>
          <w:sz w:val="22"/>
          <w:szCs w:val="22"/>
        </w:rPr>
      </w:pPr>
      <w:r w:rsidRPr="0084137B">
        <w:rPr>
          <w:color w:val="000000"/>
          <w:sz w:val="22"/>
          <w:szCs w:val="22"/>
        </w:rPr>
        <w:t>      6. В письменном уведомлении Сторона ссылается на факты или предоставляет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работниками, агентами, представителями, посредниками и (или) субподрядчиками (соисполнителями),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Антикоррупционного законодательства.</w:t>
      </w:r>
    </w:p>
    <w:p w14:paraId="2379421E" w14:textId="77777777" w:rsidR="0084137B" w:rsidRPr="0084137B" w:rsidRDefault="0084137B" w:rsidP="0084137B">
      <w:pPr>
        <w:pStyle w:val="af3"/>
        <w:shd w:val="clear" w:color="auto" w:fill="FFFFFF"/>
        <w:spacing w:before="0" w:beforeAutospacing="0" w:after="0" w:afterAutospacing="0" w:line="285" w:lineRule="atLeast"/>
        <w:textAlignment w:val="baseline"/>
        <w:rPr>
          <w:color w:val="000000"/>
          <w:sz w:val="22"/>
          <w:szCs w:val="22"/>
        </w:rPr>
      </w:pPr>
      <w:r w:rsidRPr="0084137B">
        <w:rPr>
          <w:color w:val="000000"/>
          <w:sz w:val="22"/>
          <w:szCs w:val="22"/>
        </w:rPr>
        <w:t>      7. 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наличие деловых отношений с контрагентами, которые предположительно вовлечены в коррупционную деятельность, а также оказывают взаимное содействие друг другу в целях предотвращения коррупции.</w:t>
      </w:r>
    </w:p>
    <w:p w14:paraId="6D4CD749" w14:textId="031BEFCE" w:rsidR="0043071F" w:rsidRPr="0084137B" w:rsidRDefault="0084137B" w:rsidP="0084137B">
      <w:pPr>
        <w:pStyle w:val="af3"/>
        <w:shd w:val="clear" w:color="auto" w:fill="FFFFFF"/>
        <w:spacing w:before="0" w:beforeAutospacing="0" w:after="0" w:afterAutospacing="0" w:line="285" w:lineRule="atLeast"/>
        <w:textAlignment w:val="baseline"/>
        <w:rPr>
          <w:color w:val="000000"/>
          <w:sz w:val="22"/>
          <w:szCs w:val="22"/>
        </w:rPr>
      </w:pPr>
      <w:r w:rsidRPr="0084137B">
        <w:rPr>
          <w:color w:val="000000"/>
          <w:sz w:val="22"/>
          <w:szCs w:val="22"/>
        </w:rPr>
        <w:t>      8. Сторона, получившая письменное уведомление в соответствии с пунктом 5 настоящего Антикоррупционного требования, в течение 10 (десяти) календарных дней проводит расследование и представляет его результаты в адрес другой Стороны.</w:t>
      </w:r>
    </w:p>
    <w:bookmarkEnd w:id="12"/>
    <w:p w14:paraId="73A4BFE2" w14:textId="77777777" w:rsidR="00120DEF" w:rsidRDefault="00120DEF" w:rsidP="0084137B"/>
    <w:sectPr w:rsidR="00120DEF" w:rsidSect="00DB04DA">
      <w:footerReference w:type="even" r:id="rId26"/>
      <w:footerReference w:type="default" r:id="rId27"/>
      <w:pgSz w:w="11906" w:h="16838"/>
      <w:pgMar w:top="709" w:right="851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6C23E7F" w14:textId="77777777" w:rsidR="00D62CE1" w:rsidRDefault="00D62CE1">
      <w:r>
        <w:separator/>
      </w:r>
    </w:p>
  </w:endnote>
  <w:endnote w:type="continuationSeparator" w:id="0">
    <w:p w14:paraId="5AA665C8" w14:textId="77777777" w:rsidR="00D62CE1" w:rsidRDefault="00D62C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Гельветика">
    <w:panose1 w:val="00000000000000000000"/>
    <w:charset w:val="CC"/>
    <w:family w:val="decorative"/>
    <w:notTrueType/>
    <w:pitch w:val="default"/>
    <w:sig w:usb0="00000201" w:usb1="00000000" w:usb2="00000000" w:usb3="00000000" w:csb0="00000004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D35C03A" w14:textId="77777777" w:rsidR="00C776BD" w:rsidRDefault="00C776BD">
    <w:pPr>
      <w:pStyle w:val="af"/>
      <w:jc w:val="right"/>
    </w:pPr>
  </w:p>
  <w:p w14:paraId="521C425E" w14:textId="77777777" w:rsidR="00C776BD" w:rsidRDefault="00C776BD">
    <w:pPr>
      <w:pStyle w:val="af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6D53B49" w14:textId="77777777" w:rsidR="00C776BD" w:rsidRDefault="00C776BD" w:rsidP="00CB75AF">
    <w:pPr>
      <w:pStyle w:val="af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end"/>
    </w:r>
  </w:p>
  <w:p w14:paraId="3D500309" w14:textId="77777777" w:rsidR="00C776BD" w:rsidRDefault="00C776BD" w:rsidP="00CB75AF">
    <w:pPr>
      <w:pStyle w:val="af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649F60" w14:textId="77777777" w:rsidR="00C776BD" w:rsidRDefault="00C776BD" w:rsidP="00CB75AF">
    <w:pPr>
      <w:pStyle w:val="af"/>
      <w:ind w:right="360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5B76219" w14:textId="77777777" w:rsidR="00D62CE1" w:rsidRDefault="00D62CE1">
      <w:r>
        <w:separator/>
      </w:r>
    </w:p>
  </w:footnote>
  <w:footnote w:type="continuationSeparator" w:id="0">
    <w:p w14:paraId="5859343C" w14:textId="77777777" w:rsidR="00D62CE1" w:rsidRDefault="00D62C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5DE57A" w14:textId="77777777" w:rsidR="00C776BD" w:rsidRDefault="00C776BD">
    <w:pPr>
      <w:pStyle w:val="af8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440" w:hanging="360"/>
      </w:p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decimal"/>
      <w:lvlText w:val="%1. "/>
      <w:lvlJc w:val="left"/>
      <w:pPr>
        <w:tabs>
          <w:tab w:val="num" w:pos="360"/>
        </w:tabs>
        <w:ind w:left="283" w:hanging="283"/>
      </w:pPr>
      <w:rPr>
        <w:b/>
        <w:i w:val="0"/>
        <w:sz w:val="20"/>
      </w:rPr>
    </w:lvl>
    <w:lvl w:ilvl="1">
      <w:start w:val="3"/>
      <w:numFmt w:val="decimal"/>
      <w:lvlText w:val="%2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">
    <w:nsid w:val="0000000E"/>
    <w:multiLevelType w:val="singleLevel"/>
    <w:tmpl w:val="0000000E"/>
    <w:name w:val="WW8Num14"/>
    <w:lvl w:ilvl="0">
      <w:start w:val="1"/>
      <w:numFmt w:val="decimal"/>
      <w:lvlText w:val="%1. "/>
      <w:lvlJc w:val="left"/>
      <w:pPr>
        <w:tabs>
          <w:tab w:val="num" w:pos="657"/>
        </w:tabs>
        <w:ind w:left="300" w:firstLine="0"/>
      </w:pPr>
      <w:rPr>
        <w:b/>
        <w:i w:val="0"/>
        <w:color w:val="000000"/>
        <w:sz w:val="20"/>
        <w:szCs w:val="22"/>
      </w:rPr>
    </w:lvl>
  </w:abstractNum>
  <w:abstractNum w:abstractNumId="3">
    <w:nsid w:val="09CB7417"/>
    <w:multiLevelType w:val="hybridMultilevel"/>
    <w:tmpl w:val="25962DFE"/>
    <w:lvl w:ilvl="0" w:tplc="C2942050">
      <w:start w:val="1"/>
      <w:numFmt w:val="decimal"/>
      <w:lvlText w:val="%1)"/>
      <w:lvlJc w:val="left"/>
      <w:pPr>
        <w:ind w:left="8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45" w:hanging="360"/>
      </w:pPr>
    </w:lvl>
    <w:lvl w:ilvl="2" w:tplc="0419001B" w:tentative="1">
      <w:start w:val="1"/>
      <w:numFmt w:val="lowerRoman"/>
      <w:lvlText w:val="%3."/>
      <w:lvlJc w:val="right"/>
      <w:pPr>
        <w:ind w:left="2265" w:hanging="180"/>
      </w:pPr>
    </w:lvl>
    <w:lvl w:ilvl="3" w:tplc="0419000F" w:tentative="1">
      <w:start w:val="1"/>
      <w:numFmt w:val="decimal"/>
      <w:lvlText w:val="%4."/>
      <w:lvlJc w:val="left"/>
      <w:pPr>
        <w:ind w:left="2985" w:hanging="360"/>
      </w:pPr>
    </w:lvl>
    <w:lvl w:ilvl="4" w:tplc="04190019" w:tentative="1">
      <w:start w:val="1"/>
      <w:numFmt w:val="lowerLetter"/>
      <w:lvlText w:val="%5."/>
      <w:lvlJc w:val="left"/>
      <w:pPr>
        <w:ind w:left="3705" w:hanging="360"/>
      </w:pPr>
    </w:lvl>
    <w:lvl w:ilvl="5" w:tplc="0419001B" w:tentative="1">
      <w:start w:val="1"/>
      <w:numFmt w:val="lowerRoman"/>
      <w:lvlText w:val="%6."/>
      <w:lvlJc w:val="right"/>
      <w:pPr>
        <w:ind w:left="4425" w:hanging="180"/>
      </w:pPr>
    </w:lvl>
    <w:lvl w:ilvl="6" w:tplc="0419000F" w:tentative="1">
      <w:start w:val="1"/>
      <w:numFmt w:val="decimal"/>
      <w:lvlText w:val="%7."/>
      <w:lvlJc w:val="left"/>
      <w:pPr>
        <w:ind w:left="5145" w:hanging="360"/>
      </w:pPr>
    </w:lvl>
    <w:lvl w:ilvl="7" w:tplc="04190019" w:tentative="1">
      <w:start w:val="1"/>
      <w:numFmt w:val="lowerLetter"/>
      <w:lvlText w:val="%8."/>
      <w:lvlJc w:val="left"/>
      <w:pPr>
        <w:ind w:left="5865" w:hanging="360"/>
      </w:pPr>
    </w:lvl>
    <w:lvl w:ilvl="8" w:tplc="0419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4">
    <w:nsid w:val="0C763DE2"/>
    <w:multiLevelType w:val="hybridMultilevel"/>
    <w:tmpl w:val="A45A86DE"/>
    <w:lvl w:ilvl="0" w:tplc="438CA9FC">
      <w:start w:val="1"/>
      <w:numFmt w:val="decimal"/>
      <w:lvlText w:val="%1)"/>
      <w:lvlJc w:val="left"/>
      <w:pPr>
        <w:ind w:left="960" w:hanging="435"/>
      </w:pPr>
      <w:rPr>
        <w:rFonts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5">
    <w:nsid w:val="0D246346"/>
    <w:multiLevelType w:val="hybridMultilevel"/>
    <w:tmpl w:val="B5309ADA"/>
    <w:lvl w:ilvl="0" w:tplc="5708448A">
      <w:start w:val="1"/>
      <w:numFmt w:val="decimal"/>
      <w:lvlText w:val="%1)"/>
      <w:lvlJc w:val="left"/>
      <w:pPr>
        <w:ind w:left="795" w:hanging="435"/>
      </w:pPr>
      <w:rPr>
        <w:rFonts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933D48"/>
    <w:multiLevelType w:val="multilevel"/>
    <w:tmpl w:val="8AEE72F8"/>
    <w:lvl w:ilvl="0">
      <w:start w:val="1"/>
      <w:numFmt w:val="decimal"/>
      <w:lvlText w:val="%1."/>
      <w:lvlJc w:val="left"/>
      <w:pPr>
        <w:ind w:left="1105" w:hanging="705"/>
      </w:pPr>
      <w:rPr>
        <w:rFonts w:hint="default"/>
        <w:b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6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1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12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8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200" w:hanging="1800"/>
      </w:pPr>
      <w:rPr>
        <w:rFonts w:hint="default"/>
        <w:b/>
      </w:rPr>
    </w:lvl>
  </w:abstractNum>
  <w:abstractNum w:abstractNumId="7">
    <w:nsid w:val="1347433A"/>
    <w:multiLevelType w:val="hybridMultilevel"/>
    <w:tmpl w:val="EF728790"/>
    <w:lvl w:ilvl="0" w:tplc="7280F9AC">
      <w:start w:val="1"/>
      <w:numFmt w:val="decimal"/>
      <w:lvlText w:val="%1)"/>
      <w:lvlJc w:val="left"/>
      <w:pPr>
        <w:ind w:left="1035" w:hanging="51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8">
    <w:nsid w:val="195041D7"/>
    <w:multiLevelType w:val="hybridMultilevel"/>
    <w:tmpl w:val="34CCE1B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22695465"/>
    <w:multiLevelType w:val="hybridMultilevel"/>
    <w:tmpl w:val="279013CC"/>
    <w:lvl w:ilvl="0" w:tplc="67A0EDB0">
      <w:start w:val="1"/>
      <w:numFmt w:val="decimal"/>
      <w:lvlText w:val="%1)"/>
      <w:lvlJc w:val="left"/>
      <w:pPr>
        <w:ind w:left="960" w:hanging="435"/>
      </w:pPr>
      <w:rPr>
        <w:rFonts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10">
    <w:nsid w:val="26AD7355"/>
    <w:multiLevelType w:val="hybridMultilevel"/>
    <w:tmpl w:val="EDCA268E"/>
    <w:lvl w:ilvl="0" w:tplc="9B28CE68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37B85322"/>
    <w:multiLevelType w:val="hybridMultilevel"/>
    <w:tmpl w:val="D144AF58"/>
    <w:lvl w:ilvl="0" w:tplc="A15CC32A">
      <w:start w:val="1"/>
      <w:numFmt w:val="decimal"/>
      <w:lvlText w:val="%1)"/>
      <w:lvlJc w:val="left"/>
      <w:pPr>
        <w:ind w:left="975" w:hanging="420"/>
      </w:pPr>
      <w:rPr>
        <w:rFonts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12">
    <w:nsid w:val="397F0ECB"/>
    <w:multiLevelType w:val="hybridMultilevel"/>
    <w:tmpl w:val="2F3C8A54"/>
    <w:lvl w:ilvl="0" w:tplc="B82AC20E">
      <w:start w:val="1"/>
      <w:numFmt w:val="decimal"/>
      <w:lvlText w:val="%1)"/>
      <w:lvlJc w:val="left"/>
      <w:pPr>
        <w:ind w:left="780" w:hanging="360"/>
      </w:pPr>
      <w:rPr>
        <w:rFonts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3">
    <w:nsid w:val="39B47670"/>
    <w:multiLevelType w:val="hybridMultilevel"/>
    <w:tmpl w:val="A38A5CCA"/>
    <w:lvl w:ilvl="0" w:tplc="11B23AA8">
      <w:start w:val="1"/>
      <w:numFmt w:val="decimal"/>
      <w:lvlText w:val="%1)"/>
      <w:lvlJc w:val="left"/>
      <w:pPr>
        <w:ind w:left="975" w:hanging="420"/>
      </w:pPr>
      <w:rPr>
        <w:rFonts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14">
    <w:nsid w:val="3D842003"/>
    <w:multiLevelType w:val="multilevel"/>
    <w:tmpl w:val="8AEE72F8"/>
    <w:lvl w:ilvl="0">
      <w:start w:val="1"/>
      <w:numFmt w:val="decimal"/>
      <w:lvlText w:val="%1."/>
      <w:lvlJc w:val="left"/>
      <w:pPr>
        <w:ind w:left="1105" w:hanging="705"/>
      </w:pPr>
      <w:rPr>
        <w:rFonts w:hint="default"/>
        <w:b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6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1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12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8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200" w:hanging="1800"/>
      </w:pPr>
      <w:rPr>
        <w:rFonts w:hint="default"/>
        <w:b/>
      </w:rPr>
    </w:lvl>
  </w:abstractNum>
  <w:abstractNum w:abstractNumId="15">
    <w:nsid w:val="3D994E1C"/>
    <w:multiLevelType w:val="multilevel"/>
    <w:tmpl w:val="5AEC7D4C"/>
    <w:lvl w:ilvl="0">
      <w:start w:val="1"/>
      <w:numFmt w:val="decimal"/>
      <w:lvlText w:val="%1."/>
      <w:lvlJc w:val="left"/>
      <w:pPr>
        <w:ind w:left="1105" w:hanging="705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6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1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12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8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200" w:hanging="1800"/>
      </w:pPr>
      <w:rPr>
        <w:rFonts w:hint="default"/>
        <w:b/>
      </w:rPr>
    </w:lvl>
  </w:abstractNum>
  <w:abstractNum w:abstractNumId="16">
    <w:nsid w:val="46CD5E3A"/>
    <w:multiLevelType w:val="hybridMultilevel"/>
    <w:tmpl w:val="88F0FA0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71A7B28"/>
    <w:multiLevelType w:val="hybridMultilevel"/>
    <w:tmpl w:val="3918AE56"/>
    <w:lvl w:ilvl="0" w:tplc="29DC301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473173F2"/>
    <w:multiLevelType w:val="hybridMultilevel"/>
    <w:tmpl w:val="9872C9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7D61957"/>
    <w:multiLevelType w:val="hybridMultilevel"/>
    <w:tmpl w:val="9514AE34"/>
    <w:lvl w:ilvl="0" w:tplc="F8B60470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0">
    <w:nsid w:val="499405A0"/>
    <w:multiLevelType w:val="hybridMultilevel"/>
    <w:tmpl w:val="E9723AE0"/>
    <w:lvl w:ilvl="0" w:tplc="A9E2F4F0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AE61A7C"/>
    <w:multiLevelType w:val="hybridMultilevel"/>
    <w:tmpl w:val="6E52A6A4"/>
    <w:lvl w:ilvl="0" w:tplc="ACC47704">
      <w:start w:val="1"/>
      <w:numFmt w:val="decimal"/>
      <w:lvlText w:val="%1)"/>
      <w:lvlJc w:val="left"/>
      <w:pPr>
        <w:ind w:left="960" w:hanging="435"/>
      </w:pPr>
      <w:rPr>
        <w:rFonts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22">
    <w:nsid w:val="54F031C1"/>
    <w:multiLevelType w:val="hybridMultilevel"/>
    <w:tmpl w:val="99AC0958"/>
    <w:lvl w:ilvl="0" w:tplc="1A662AEA">
      <w:start w:val="3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59B6D28"/>
    <w:multiLevelType w:val="hybridMultilevel"/>
    <w:tmpl w:val="0E344488"/>
    <w:lvl w:ilvl="0" w:tplc="D8583372">
      <w:start w:val="1"/>
      <w:numFmt w:val="decimal"/>
      <w:lvlText w:val="%1)"/>
      <w:lvlJc w:val="left"/>
      <w:pPr>
        <w:ind w:left="960" w:hanging="435"/>
      </w:pPr>
      <w:rPr>
        <w:rFonts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24">
    <w:nsid w:val="5B744CF3"/>
    <w:multiLevelType w:val="hybridMultilevel"/>
    <w:tmpl w:val="0CC2EFC4"/>
    <w:lvl w:ilvl="0" w:tplc="A0D6A73A">
      <w:start w:val="1"/>
      <w:numFmt w:val="decimal"/>
      <w:lvlText w:val="%1)"/>
      <w:lvlJc w:val="left"/>
      <w:pPr>
        <w:ind w:left="960" w:hanging="435"/>
      </w:pPr>
      <w:rPr>
        <w:rFonts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25">
    <w:nsid w:val="5C840CB4"/>
    <w:multiLevelType w:val="hybridMultilevel"/>
    <w:tmpl w:val="7E109AA8"/>
    <w:lvl w:ilvl="0" w:tplc="64020476">
      <w:start w:val="5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5F9C3EB6"/>
    <w:multiLevelType w:val="hybridMultilevel"/>
    <w:tmpl w:val="DE10ACFA"/>
    <w:lvl w:ilvl="0" w:tplc="6D9C5C06">
      <w:start w:val="1"/>
      <w:numFmt w:val="decimal"/>
      <w:lvlText w:val="%1."/>
      <w:lvlJc w:val="left"/>
      <w:pPr>
        <w:ind w:left="795" w:hanging="435"/>
      </w:pPr>
      <w:rPr>
        <w:rFonts w:hint="default"/>
        <w:i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0AE2C71"/>
    <w:multiLevelType w:val="hybridMultilevel"/>
    <w:tmpl w:val="B88C69AE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236094E"/>
    <w:multiLevelType w:val="hybridMultilevel"/>
    <w:tmpl w:val="5E4285DA"/>
    <w:lvl w:ilvl="0" w:tplc="6DBC3792">
      <w:start w:val="1"/>
      <w:numFmt w:val="decimal"/>
      <w:lvlText w:val="%1)"/>
      <w:lvlJc w:val="left"/>
      <w:pPr>
        <w:ind w:left="795" w:hanging="435"/>
      </w:pPr>
      <w:rPr>
        <w:rFonts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39F1CC9"/>
    <w:multiLevelType w:val="multilevel"/>
    <w:tmpl w:val="37BA674A"/>
    <w:lvl w:ilvl="0">
      <w:start w:val="1"/>
      <w:numFmt w:val="decimal"/>
      <w:lvlText w:val="%1."/>
      <w:lvlJc w:val="left"/>
      <w:pPr>
        <w:ind w:left="1105" w:hanging="705"/>
      </w:pPr>
      <w:rPr>
        <w:rFonts w:hint="default"/>
        <w:b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6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1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12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8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200" w:hanging="1800"/>
      </w:pPr>
      <w:rPr>
        <w:rFonts w:hint="default"/>
        <w:b/>
      </w:rPr>
    </w:lvl>
  </w:abstractNum>
  <w:abstractNum w:abstractNumId="30">
    <w:nsid w:val="6A8C4F66"/>
    <w:multiLevelType w:val="hybridMultilevel"/>
    <w:tmpl w:val="3482E022"/>
    <w:lvl w:ilvl="0" w:tplc="624436A2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1">
    <w:nsid w:val="6E1611CD"/>
    <w:multiLevelType w:val="hybridMultilevel"/>
    <w:tmpl w:val="73F2A2D0"/>
    <w:lvl w:ilvl="0" w:tplc="2762507E">
      <w:start w:val="1"/>
      <w:numFmt w:val="decimal"/>
      <w:lvlText w:val="%1)"/>
      <w:lvlJc w:val="left"/>
      <w:pPr>
        <w:ind w:left="1035" w:hanging="51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32">
    <w:nsid w:val="708C059E"/>
    <w:multiLevelType w:val="hybridMultilevel"/>
    <w:tmpl w:val="4D9CE4DA"/>
    <w:lvl w:ilvl="0" w:tplc="3A08B772">
      <w:start w:val="7"/>
      <w:numFmt w:val="decimal"/>
      <w:lvlText w:val="%1."/>
      <w:lvlJc w:val="left"/>
      <w:pPr>
        <w:ind w:left="11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33">
    <w:nsid w:val="7105216D"/>
    <w:multiLevelType w:val="hybridMultilevel"/>
    <w:tmpl w:val="4B788C00"/>
    <w:lvl w:ilvl="0" w:tplc="7FF07A00">
      <w:start w:val="2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4EC493D"/>
    <w:multiLevelType w:val="hybridMultilevel"/>
    <w:tmpl w:val="E2464C34"/>
    <w:lvl w:ilvl="0" w:tplc="C44C4328">
      <w:start w:val="1"/>
      <w:numFmt w:val="decimal"/>
      <w:lvlText w:val="%1)"/>
      <w:lvlJc w:val="left"/>
      <w:pPr>
        <w:ind w:left="795" w:hanging="435"/>
      </w:pPr>
      <w:rPr>
        <w:rFonts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DC70135"/>
    <w:multiLevelType w:val="hybridMultilevel"/>
    <w:tmpl w:val="EA66D368"/>
    <w:lvl w:ilvl="0" w:tplc="302A0C1C">
      <w:start w:val="1"/>
      <w:numFmt w:val="decimal"/>
      <w:lvlText w:val="%1)"/>
      <w:lvlJc w:val="left"/>
      <w:pPr>
        <w:ind w:left="795" w:hanging="435"/>
      </w:pPr>
      <w:rPr>
        <w:rFonts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EDC100E"/>
    <w:multiLevelType w:val="hybridMultilevel"/>
    <w:tmpl w:val="C89A644E"/>
    <w:lvl w:ilvl="0" w:tplc="2716ED5E">
      <w:start w:val="10"/>
      <w:numFmt w:val="decimal"/>
      <w:pStyle w:val="a"/>
      <w:lvlText w:val="%1."/>
      <w:lvlJc w:val="left"/>
      <w:pPr>
        <w:tabs>
          <w:tab w:val="num" w:pos="710"/>
        </w:tabs>
        <w:ind w:left="143" w:firstLine="567"/>
      </w:pPr>
      <w:rPr>
        <w:rFonts w:hint="default"/>
        <w:b w:val="0"/>
      </w:rPr>
    </w:lvl>
    <w:lvl w:ilvl="1" w:tplc="25CC886E">
      <w:start w:val="1"/>
      <w:numFmt w:val="decimal"/>
      <w:lvlText w:val="%2)"/>
      <w:lvlJc w:val="left"/>
      <w:pPr>
        <w:ind w:left="1650" w:hanging="93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6"/>
  </w:num>
  <w:num w:numId="2">
    <w:abstractNumId w:val="17"/>
  </w:num>
  <w:num w:numId="3">
    <w:abstractNumId w:val="32"/>
  </w:num>
  <w:num w:numId="4">
    <w:abstractNumId w:val="15"/>
  </w:num>
  <w:num w:numId="5">
    <w:abstractNumId w:val="20"/>
  </w:num>
  <w:num w:numId="6">
    <w:abstractNumId w:val="27"/>
  </w:num>
  <w:num w:numId="7">
    <w:abstractNumId w:val="29"/>
  </w:num>
  <w:num w:numId="8">
    <w:abstractNumId w:val="16"/>
  </w:num>
  <w:num w:numId="9">
    <w:abstractNumId w:val="22"/>
  </w:num>
  <w:num w:numId="10">
    <w:abstractNumId w:val="3"/>
  </w:num>
  <w:num w:numId="11">
    <w:abstractNumId w:val="6"/>
  </w:num>
  <w:num w:numId="12">
    <w:abstractNumId w:val="14"/>
  </w:num>
  <w:num w:numId="13">
    <w:abstractNumId w:val="33"/>
  </w:num>
  <w:num w:numId="14">
    <w:abstractNumId w:val="30"/>
  </w:num>
  <w:num w:numId="15">
    <w:abstractNumId w:val="8"/>
  </w:num>
  <w:num w:numId="16">
    <w:abstractNumId w:val="18"/>
  </w:num>
  <w:num w:numId="17">
    <w:abstractNumId w:val="25"/>
  </w:num>
  <w:num w:numId="18">
    <w:abstractNumId w:val="0"/>
  </w:num>
  <w:num w:numId="19">
    <w:abstractNumId w:val="19"/>
  </w:num>
  <w:num w:numId="20">
    <w:abstractNumId w:val="10"/>
  </w:num>
  <w:num w:numId="21">
    <w:abstractNumId w:val="13"/>
  </w:num>
  <w:num w:numId="22">
    <w:abstractNumId w:val="28"/>
  </w:num>
  <w:num w:numId="23">
    <w:abstractNumId w:val="35"/>
  </w:num>
  <w:num w:numId="24">
    <w:abstractNumId w:val="5"/>
  </w:num>
  <w:num w:numId="25">
    <w:abstractNumId w:val="34"/>
  </w:num>
  <w:num w:numId="26">
    <w:abstractNumId w:val="26"/>
  </w:num>
  <w:num w:numId="27">
    <w:abstractNumId w:val="7"/>
  </w:num>
  <w:num w:numId="28">
    <w:abstractNumId w:val="31"/>
  </w:num>
  <w:num w:numId="29">
    <w:abstractNumId w:val="9"/>
  </w:num>
  <w:num w:numId="30">
    <w:abstractNumId w:val="24"/>
  </w:num>
  <w:num w:numId="31">
    <w:abstractNumId w:val="23"/>
  </w:num>
  <w:num w:numId="32">
    <w:abstractNumId w:val="4"/>
  </w:num>
  <w:num w:numId="33">
    <w:abstractNumId w:val="21"/>
  </w:num>
  <w:num w:numId="34">
    <w:abstractNumId w:val="12"/>
  </w:num>
  <w:num w:numId="35">
    <w:abstractNumId w:val="1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0934"/>
    <w:rsid w:val="00002355"/>
    <w:rsid w:val="0000244A"/>
    <w:rsid w:val="0000700C"/>
    <w:rsid w:val="00021446"/>
    <w:rsid w:val="0002517C"/>
    <w:rsid w:val="000278C8"/>
    <w:rsid w:val="000427EC"/>
    <w:rsid w:val="00046A16"/>
    <w:rsid w:val="0005796E"/>
    <w:rsid w:val="00060A90"/>
    <w:rsid w:val="00076150"/>
    <w:rsid w:val="000B553E"/>
    <w:rsid w:val="000C02FD"/>
    <w:rsid w:val="000D24E5"/>
    <w:rsid w:val="000D2BBD"/>
    <w:rsid w:val="000D7F90"/>
    <w:rsid w:val="000E7B98"/>
    <w:rsid w:val="00106389"/>
    <w:rsid w:val="0012005D"/>
    <w:rsid w:val="00120DEF"/>
    <w:rsid w:val="0012406D"/>
    <w:rsid w:val="0013418D"/>
    <w:rsid w:val="00135AA2"/>
    <w:rsid w:val="00136758"/>
    <w:rsid w:val="00140952"/>
    <w:rsid w:val="00141AFD"/>
    <w:rsid w:val="0016058F"/>
    <w:rsid w:val="00187A26"/>
    <w:rsid w:val="00191723"/>
    <w:rsid w:val="00191BD0"/>
    <w:rsid w:val="00193FA9"/>
    <w:rsid w:val="001951D8"/>
    <w:rsid w:val="001A0539"/>
    <w:rsid w:val="001A2B2B"/>
    <w:rsid w:val="001A420E"/>
    <w:rsid w:val="001A4C7A"/>
    <w:rsid w:val="001B00C4"/>
    <w:rsid w:val="001B7168"/>
    <w:rsid w:val="001C1A4F"/>
    <w:rsid w:val="001C27C5"/>
    <w:rsid w:val="001D1EF2"/>
    <w:rsid w:val="001D2B6C"/>
    <w:rsid w:val="001D5B15"/>
    <w:rsid w:val="001E68D0"/>
    <w:rsid w:val="001F125E"/>
    <w:rsid w:val="001F4866"/>
    <w:rsid w:val="00205527"/>
    <w:rsid w:val="0020784F"/>
    <w:rsid w:val="00214661"/>
    <w:rsid w:val="00225FB8"/>
    <w:rsid w:val="00235BB3"/>
    <w:rsid w:val="00243C60"/>
    <w:rsid w:val="002472BD"/>
    <w:rsid w:val="002619D9"/>
    <w:rsid w:val="002668F1"/>
    <w:rsid w:val="00271ED2"/>
    <w:rsid w:val="00272675"/>
    <w:rsid w:val="0027380E"/>
    <w:rsid w:val="00273ABC"/>
    <w:rsid w:val="002816E1"/>
    <w:rsid w:val="00284AB4"/>
    <w:rsid w:val="002A17C0"/>
    <w:rsid w:val="002B71BA"/>
    <w:rsid w:val="002C00EF"/>
    <w:rsid w:val="002C1A95"/>
    <w:rsid w:val="002C2654"/>
    <w:rsid w:val="002C4ACE"/>
    <w:rsid w:val="002D053B"/>
    <w:rsid w:val="002E2C81"/>
    <w:rsid w:val="002E7DCF"/>
    <w:rsid w:val="002F7132"/>
    <w:rsid w:val="00303F08"/>
    <w:rsid w:val="00305F76"/>
    <w:rsid w:val="003078DF"/>
    <w:rsid w:val="00307D40"/>
    <w:rsid w:val="00311DD3"/>
    <w:rsid w:val="003177CB"/>
    <w:rsid w:val="00317C15"/>
    <w:rsid w:val="003214A4"/>
    <w:rsid w:val="00332FED"/>
    <w:rsid w:val="00335F1E"/>
    <w:rsid w:val="00336493"/>
    <w:rsid w:val="00340BA3"/>
    <w:rsid w:val="003413E2"/>
    <w:rsid w:val="00343F13"/>
    <w:rsid w:val="00353081"/>
    <w:rsid w:val="00365BC6"/>
    <w:rsid w:val="00376309"/>
    <w:rsid w:val="00381848"/>
    <w:rsid w:val="0039598C"/>
    <w:rsid w:val="003A3D8D"/>
    <w:rsid w:val="003A4F1E"/>
    <w:rsid w:val="003B0538"/>
    <w:rsid w:val="003B07CD"/>
    <w:rsid w:val="003B1661"/>
    <w:rsid w:val="003C1BC3"/>
    <w:rsid w:val="003C4F80"/>
    <w:rsid w:val="003C6CA6"/>
    <w:rsid w:val="003D3546"/>
    <w:rsid w:val="003D6035"/>
    <w:rsid w:val="003E77B3"/>
    <w:rsid w:val="003F5D6E"/>
    <w:rsid w:val="0040286B"/>
    <w:rsid w:val="0041283C"/>
    <w:rsid w:val="004216D9"/>
    <w:rsid w:val="0043071F"/>
    <w:rsid w:val="0043510A"/>
    <w:rsid w:val="00440781"/>
    <w:rsid w:val="004556FE"/>
    <w:rsid w:val="00460FAE"/>
    <w:rsid w:val="00467699"/>
    <w:rsid w:val="00470BE2"/>
    <w:rsid w:val="0048063D"/>
    <w:rsid w:val="00483968"/>
    <w:rsid w:val="00490649"/>
    <w:rsid w:val="0049449F"/>
    <w:rsid w:val="004A74B1"/>
    <w:rsid w:val="004C57C0"/>
    <w:rsid w:val="004D1D0F"/>
    <w:rsid w:val="004D7AFA"/>
    <w:rsid w:val="004E50C8"/>
    <w:rsid w:val="004F01F4"/>
    <w:rsid w:val="005011FE"/>
    <w:rsid w:val="00511113"/>
    <w:rsid w:val="005510A5"/>
    <w:rsid w:val="00551482"/>
    <w:rsid w:val="005555F2"/>
    <w:rsid w:val="00556576"/>
    <w:rsid w:val="005605A8"/>
    <w:rsid w:val="0057257F"/>
    <w:rsid w:val="005813B7"/>
    <w:rsid w:val="00583C87"/>
    <w:rsid w:val="00587E11"/>
    <w:rsid w:val="005A1491"/>
    <w:rsid w:val="005A666A"/>
    <w:rsid w:val="005A6EAD"/>
    <w:rsid w:val="005B03B7"/>
    <w:rsid w:val="005B2FF6"/>
    <w:rsid w:val="005B4600"/>
    <w:rsid w:val="005C4BBB"/>
    <w:rsid w:val="005C6D82"/>
    <w:rsid w:val="005D0117"/>
    <w:rsid w:val="005D3B08"/>
    <w:rsid w:val="005D40B5"/>
    <w:rsid w:val="005E71B3"/>
    <w:rsid w:val="005F4A05"/>
    <w:rsid w:val="005F4EE7"/>
    <w:rsid w:val="005F75D2"/>
    <w:rsid w:val="0060017C"/>
    <w:rsid w:val="006042B7"/>
    <w:rsid w:val="00613F5C"/>
    <w:rsid w:val="00630A67"/>
    <w:rsid w:val="0063377A"/>
    <w:rsid w:val="00633D04"/>
    <w:rsid w:val="006409F3"/>
    <w:rsid w:val="006578DD"/>
    <w:rsid w:val="00675FCA"/>
    <w:rsid w:val="00682F99"/>
    <w:rsid w:val="006914D2"/>
    <w:rsid w:val="00695E2E"/>
    <w:rsid w:val="00695F86"/>
    <w:rsid w:val="00696C46"/>
    <w:rsid w:val="006A29EA"/>
    <w:rsid w:val="006A56CC"/>
    <w:rsid w:val="006A6D55"/>
    <w:rsid w:val="006C19CD"/>
    <w:rsid w:val="006C238D"/>
    <w:rsid w:val="006C77CF"/>
    <w:rsid w:val="006D16E0"/>
    <w:rsid w:val="006D25D8"/>
    <w:rsid w:val="006D6713"/>
    <w:rsid w:val="006E2309"/>
    <w:rsid w:val="006E7C64"/>
    <w:rsid w:val="006F7D79"/>
    <w:rsid w:val="00701FCA"/>
    <w:rsid w:val="00703786"/>
    <w:rsid w:val="007263C5"/>
    <w:rsid w:val="0074269E"/>
    <w:rsid w:val="0075319B"/>
    <w:rsid w:val="00761B9D"/>
    <w:rsid w:val="00776568"/>
    <w:rsid w:val="007808BD"/>
    <w:rsid w:val="00782D0A"/>
    <w:rsid w:val="00787DE7"/>
    <w:rsid w:val="0079076F"/>
    <w:rsid w:val="00791FA3"/>
    <w:rsid w:val="00793810"/>
    <w:rsid w:val="007A0D86"/>
    <w:rsid w:val="007A3636"/>
    <w:rsid w:val="007B3B5B"/>
    <w:rsid w:val="007C2C4D"/>
    <w:rsid w:val="007D20FF"/>
    <w:rsid w:val="007E78E5"/>
    <w:rsid w:val="007F54A7"/>
    <w:rsid w:val="0080641E"/>
    <w:rsid w:val="00833FC5"/>
    <w:rsid w:val="00836AF4"/>
    <w:rsid w:val="00837974"/>
    <w:rsid w:val="0084137B"/>
    <w:rsid w:val="00842C31"/>
    <w:rsid w:val="008432E5"/>
    <w:rsid w:val="008463DC"/>
    <w:rsid w:val="00847D2A"/>
    <w:rsid w:val="008503DE"/>
    <w:rsid w:val="00852D44"/>
    <w:rsid w:val="008629D6"/>
    <w:rsid w:val="008632D2"/>
    <w:rsid w:val="00872D68"/>
    <w:rsid w:val="00876086"/>
    <w:rsid w:val="00877AEA"/>
    <w:rsid w:val="008859EB"/>
    <w:rsid w:val="00893B0F"/>
    <w:rsid w:val="00896789"/>
    <w:rsid w:val="008A1519"/>
    <w:rsid w:val="008B15F7"/>
    <w:rsid w:val="008C53F9"/>
    <w:rsid w:val="008D47C5"/>
    <w:rsid w:val="008D63B2"/>
    <w:rsid w:val="008E2C71"/>
    <w:rsid w:val="008E4499"/>
    <w:rsid w:val="008E7F8E"/>
    <w:rsid w:val="008F0CC0"/>
    <w:rsid w:val="008F2998"/>
    <w:rsid w:val="008F4724"/>
    <w:rsid w:val="008F4C46"/>
    <w:rsid w:val="008F74B1"/>
    <w:rsid w:val="0090168C"/>
    <w:rsid w:val="009053AB"/>
    <w:rsid w:val="0091121E"/>
    <w:rsid w:val="00922A1A"/>
    <w:rsid w:val="0092728E"/>
    <w:rsid w:val="009403B9"/>
    <w:rsid w:val="00942476"/>
    <w:rsid w:val="009446B2"/>
    <w:rsid w:val="0094513B"/>
    <w:rsid w:val="0094545E"/>
    <w:rsid w:val="009473D2"/>
    <w:rsid w:val="0095296D"/>
    <w:rsid w:val="009538E1"/>
    <w:rsid w:val="00961037"/>
    <w:rsid w:val="0098769A"/>
    <w:rsid w:val="009A7642"/>
    <w:rsid w:val="009B06BE"/>
    <w:rsid w:val="009B4E29"/>
    <w:rsid w:val="009B657C"/>
    <w:rsid w:val="009D1171"/>
    <w:rsid w:val="009D41BF"/>
    <w:rsid w:val="009D5E79"/>
    <w:rsid w:val="009D7597"/>
    <w:rsid w:val="009E6B61"/>
    <w:rsid w:val="009E731F"/>
    <w:rsid w:val="009F2AE7"/>
    <w:rsid w:val="009F4FCA"/>
    <w:rsid w:val="00A05036"/>
    <w:rsid w:val="00A1471C"/>
    <w:rsid w:val="00A160CA"/>
    <w:rsid w:val="00A74588"/>
    <w:rsid w:val="00A75187"/>
    <w:rsid w:val="00A75260"/>
    <w:rsid w:val="00A810A0"/>
    <w:rsid w:val="00A81BE0"/>
    <w:rsid w:val="00A831A4"/>
    <w:rsid w:val="00A84141"/>
    <w:rsid w:val="00A87E73"/>
    <w:rsid w:val="00A90934"/>
    <w:rsid w:val="00AB602F"/>
    <w:rsid w:val="00AC15DA"/>
    <w:rsid w:val="00AC25DA"/>
    <w:rsid w:val="00AD1E88"/>
    <w:rsid w:val="00AD1FE1"/>
    <w:rsid w:val="00AD469F"/>
    <w:rsid w:val="00AE7AD0"/>
    <w:rsid w:val="00AF6EEA"/>
    <w:rsid w:val="00B012FC"/>
    <w:rsid w:val="00B10A7B"/>
    <w:rsid w:val="00B11819"/>
    <w:rsid w:val="00B21EA0"/>
    <w:rsid w:val="00B33F5D"/>
    <w:rsid w:val="00B34CD9"/>
    <w:rsid w:val="00B4637E"/>
    <w:rsid w:val="00B51B30"/>
    <w:rsid w:val="00B61CF8"/>
    <w:rsid w:val="00B763FA"/>
    <w:rsid w:val="00B877E8"/>
    <w:rsid w:val="00B87807"/>
    <w:rsid w:val="00B92E4E"/>
    <w:rsid w:val="00B94ED8"/>
    <w:rsid w:val="00BC0851"/>
    <w:rsid w:val="00BC34D1"/>
    <w:rsid w:val="00BE630C"/>
    <w:rsid w:val="00BE7064"/>
    <w:rsid w:val="00BF5902"/>
    <w:rsid w:val="00BF77B0"/>
    <w:rsid w:val="00C027D8"/>
    <w:rsid w:val="00C04980"/>
    <w:rsid w:val="00C07BCF"/>
    <w:rsid w:val="00C12D02"/>
    <w:rsid w:val="00C23084"/>
    <w:rsid w:val="00C30AD5"/>
    <w:rsid w:val="00C33DAB"/>
    <w:rsid w:val="00C3664F"/>
    <w:rsid w:val="00C37252"/>
    <w:rsid w:val="00C404E5"/>
    <w:rsid w:val="00C46617"/>
    <w:rsid w:val="00C53670"/>
    <w:rsid w:val="00C7134A"/>
    <w:rsid w:val="00C776BD"/>
    <w:rsid w:val="00C87D5D"/>
    <w:rsid w:val="00C9447D"/>
    <w:rsid w:val="00CA077D"/>
    <w:rsid w:val="00CB75AF"/>
    <w:rsid w:val="00CB7EF2"/>
    <w:rsid w:val="00CC6A67"/>
    <w:rsid w:val="00CD71BB"/>
    <w:rsid w:val="00CF2C46"/>
    <w:rsid w:val="00CF79ED"/>
    <w:rsid w:val="00D02464"/>
    <w:rsid w:val="00D04B6F"/>
    <w:rsid w:val="00D12603"/>
    <w:rsid w:val="00D138E7"/>
    <w:rsid w:val="00D304DE"/>
    <w:rsid w:val="00D3214B"/>
    <w:rsid w:val="00D33BE7"/>
    <w:rsid w:val="00D36B6E"/>
    <w:rsid w:val="00D4214E"/>
    <w:rsid w:val="00D5686B"/>
    <w:rsid w:val="00D62CE1"/>
    <w:rsid w:val="00D67CFB"/>
    <w:rsid w:val="00D73D91"/>
    <w:rsid w:val="00D76F05"/>
    <w:rsid w:val="00D82335"/>
    <w:rsid w:val="00D831A1"/>
    <w:rsid w:val="00D86E53"/>
    <w:rsid w:val="00DA402F"/>
    <w:rsid w:val="00DB04DA"/>
    <w:rsid w:val="00DB3645"/>
    <w:rsid w:val="00DB367A"/>
    <w:rsid w:val="00DC4AA4"/>
    <w:rsid w:val="00DC661A"/>
    <w:rsid w:val="00DF1582"/>
    <w:rsid w:val="00DF5788"/>
    <w:rsid w:val="00E025DB"/>
    <w:rsid w:val="00E115A1"/>
    <w:rsid w:val="00E15FF1"/>
    <w:rsid w:val="00E16442"/>
    <w:rsid w:val="00E2293E"/>
    <w:rsid w:val="00E2605E"/>
    <w:rsid w:val="00E338A5"/>
    <w:rsid w:val="00E34841"/>
    <w:rsid w:val="00E43DF9"/>
    <w:rsid w:val="00E43DFC"/>
    <w:rsid w:val="00E46BC3"/>
    <w:rsid w:val="00E5002B"/>
    <w:rsid w:val="00E5072A"/>
    <w:rsid w:val="00E6545A"/>
    <w:rsid w:val="00E65A22"/>
    <w:rsid w:val="00E74D07"/>
    <w:rsid w:val="00E74DFC"/>
    <w:rsid w:val="00E774B6"/>
    <w:rsid w:val="00E926FC"/>
    <w:rsid w:val="00E97DE9"/>
    <w:rsid w:val="00EB4506"/>
    <w:rsid w:val="00EB47FA"/>
    <w:rsid w:val="00EB5C9F"/>
    <w:rsid w:val="00EC2252"/>
    <w:rsid w:val="00ED2FCB"/>
    <w:rsid w:val="00ED46DB"/>
    <w:rsid w:val="00ED780E"/>
    <w:rsid w:val="00F04E80"/>
    <w:rsid w:val="00F0670B"/>
    <w:rsid w:val="00F07BA3"/>
    <w:rsid w:val="00F168CF"/>
    <w:rsid w:val="00F22F3F"/>
    <w:rsid w:val="00F47DC4"/>
    <w:rsid w:val="00F6352A"/>
    <w:rsid w:val="00F7623F"/>
    <w:rsid w:val="00FA1952"/>
    <w:rsid w:val="00FA6E03"/>
    <w:rsid w:val="00FC1515"/>
    <w:rsid w:val="00FC56A4"/>
    <w:rsid w:val="00FC6274"/>
    <w:rsid w:val="00FC68FF"/>
    <w:rsid w:val="00FC79D4"/>
    <w:rsid w:val="00FD1F51"/>
    <w:rsid w:val="00FE1BB8"/>
    <w:rsid w:val="00FE3084"/>
    <w:rsid w:val="00FE44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947C0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629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0"/>
    <w:next w:val="a0"/>
    <w:link w:val="10"/>
    <w:qFormat/>
    <w:rsid w:val="008629D6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qFormat/>
    <w:rsid w:val="008629D6"/>
    <w:pPr>
      <w:keepNext/>
      <w:jc w:val="center"/>
      <w:outlineLvl w:val="1"/>
    </w:pPr>
    <w:rPr>
      <w:b/>
      <w:snapToGrid w:val="0"/>
      <w:sz w:val="28"/>
    </w:rPr>
  </w:style>
  <w:style w:type="paragraph" w:styleId="3">
    <w:name w:val="heading 3"/>
    <w:basedOn w:val="a0"/>
    <w:next w:val="a0"/>
    <w:link w:val="30"/>
    <w:qFormat/>
    <w:rsid w:val="008629D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link w:val="40"/>
    <w:qFormat/>
    <w:rsid w:val="008629D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0"/>
    <w:next w:val="a0"/>
    <w:link w:val="60"/>
    <w:qFormat/>
    <w:rsid w:val="008629D6"/>
    <w:pPr>
      <w:keepNext/>
      <w:ind w:left="5103"/>
      <w:jc w:val="both"/>
      <w:outlineLvl w:val="5"/>
    </w:pPr>
    <w:rPr>
      <w:iCs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8629D6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1"/>
    <w:link w:val="2"/>
    <w:rsid w:val="008629D6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30">
    <w:name w:val="Заголовок 3 Знак"/>
    <w:basedOn w:val="a1"/>
    <w:link w:val="3"/>
    <w:rsid w:val="008629D6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1"/>
    <w:link w:val="4"/>
    <w:rsid w:val="008629D6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60">
    <w:name w:val="Заголовок 6 Знак"/>
    <w:basedOn w:val="a1"/>
    <w:link w:val="6"/>
    <w:rsid w:val="008629D6"/>
    <w:rPr>
      <w:rFonts w:ascii="Times New Roman" w:eastAsia="Times New Roman" w:hAnsi="Times New Roman" w:cs="Times New Roman"/>
      <w:iCs/>
      <w:sz w:val="24"/>
      <w:szCs w:val="20"/>
      <w:lang w:eastAsia="ru-RU"/>
    </w:rPr>
  </w:style>
  <w:style w:type="paragraph" w:customStyle="1" w:styleId="Iauiue">
    <w:name w:val="Iau?iue"/>
    <w:rsid w:val="008629D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2"/>
    <w:basedOn w:val="a0"/>
    <w:link w:val="22"/>
    <w:rsid w:val="008629D6"/>
    <w:pPr>
      <w:widowControl w:val="0"/>
      <w:ind w:firstLine="720"/>
      <w:jc w:val="both"/>
    </w:pPr>
    <w:rPr>
      <w:sz w:val="28"/>
    </w:rPr>
  </w:style>
  <w:style w:type="character" w:customStyle="1" w:styleId="22">
    <w:name w:val="Основной текст 2 Знак"/>
    <w:basedOn w:val="a1"/>
    <w:link w:val="21"/>
    <w:rsid w:val="008629D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1">
    <w:name w:val="Body Text Indent 3"/>
    <w:basedOn w:val="a0"/>
    <w:link w:val="32"/>
    <w:rsid w:val="008629D6"/>
    <w:pPr>
      <w:ind w:firstLine="720"/>
    </w:pPr>
    <w:rPr>
      <w:sz w:val="28"/>
    </w:rPr>
  </w:style>
  <w:style w:type="character" w:customStyle="1" w:styleId="32">
    <w:name w:val="Основной текст с отступом 3 Знак"/>
    <w:basedOn w:val="a1"/>
    <w:link w:val="31"/>
    <w:rsid w:val="008629D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Body Text"/>
    <w:basedOn w:val="a0"/>
    <w:link w:val="a5"/>
    <w:rsid w:val="008629D6"/>
    <w:pPr>
      <w:tabs>
        <w:tab w:val="left" w:pos="0"/>
      </w:tabs>
      <w:jc w:val="both"/>
    </w:pPr>
    <w:rPr>
      <w:sz w:val="28"/>
    </w:rPr>
  </w:style>
  <w:style w:type="character" w:customStyle="1" w:styleId="a5">
    <w:name w:val="Основной текст Знак"/>
    <w:basedOn w:val="a1"/>
    <w:link w:val="a4"/>
    <w:rsid w:val="008629D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-2">
    <w:name w:val="Основной-2"/>
    <w:rsid w:val="008629D6"/>
    <w:pPr>
      <w:spacing w:after="0" w:line="240" w:lineRule="auto"/>
      <w:ind w:firstLine="170"/>
      <w:jc w:val="both"/>
    </w:pPr>
    <w:rPr>
      <w:rFonts w:ascii="Гельветика" w:eastAsia="Times New Roman" w:hAnsi="Гельветика" w:cs="Times New Roman"/>
      <w:snapToGrid w:val="0"/>
      <w:sz w:val="17"/>
      <w:szCs w:val="20"/>
      <w:lang w:eastAsia="ru-RU"/>
    </w:rPr>
  </w:style>
  <w:style w:type="paragraph" w:styleId="33">
    <w:name w:val="Body Text 3"/>
    <w:basedOn w:val="a0"/>
    <w:link w:val="34"/>
    <w:rsid w:val="008629D6"/>
    <w:pPr>
      <w:jc w:val="center"/>
    </w:pPr>
    <w:rPr>
      <w:b/>
      <w:sz w:val="28"/>
    </w:rPr>
  </w:style>
  <w:style w:type="character" w:customStyle="1" w:styleId="34">
    <w:name w:val="Основной текст 3 Знак"/>
    <w:basedOn w:val="a1"/>
    <w:link w:val="33"/>
    <w:rsid w:val="008629D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6">
    <w:name w:val="Body Text Indent"/>
    <w:basedOn w:val="a0"/>
    <w:link w:val="a7"/>
    <w:rsid w:val="008629D6"/>
    <w:pPr>
      <w:spacing w:after="120"/>
      <w:ind w:left="283"/>
    </w:pPr>
  </w:style>
  <w:style w:type="character" w:customStyle="1" w:styleId="a7">
    <w:name w:val="Основной текст с отступом Знак"/>
    <w:basedOn w:val="a1"/>
    <w:link w:val="a6"/>
    <w:rsid w:val="008629D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0">
    <w:name w:val="Основной текст с отступом 21"/>
    <w:basedOn w:val="a0"/>
    <w:rsid w:val="008629D6"/>
    <w:pPr>
      <w:widowControl w:val="0"/>
      <w:ind w:firstLine="360"/>
    </w:pPr>
    <w:rPr>
      <w:sz w:val="28"/>
    </w:rPr>
  </w:style>
  <w:style w:type="paragraph" w:styleId="a8">
    <w:name w:val="Subtitle"/>
    <w:basedOn w:val="a0"/>
    <w:link w:val="a9"/>
    <w:qFormat/>
    <w:rsid w:val="008629D6"/>
    <w:pPr>
      <w:jc w:val="center"/>
    </w:pPr>
    <w:rPr>
      <w:rFonts w:ascii="Times New Roman CYR" w:hAnsi="Times New Roman CYR"/>
      <w:b/>
      <w:caps/>
      <w:sz w:val="24"/>
    </w:rPr>
  </w:style>
  <w:style w:type="character" w:customStyle="1" w:styleId="a9">
    <w:name w:val="Подзаголовок Знак"/>
    <w:basedOn w:val="a1"/>
    <w:link w:val="a8"/>
    <w:rsid w:val="008629D6"/>
    <w:rPr>
      <w:rFonts w:ascii="Times New Roman CYR" w:eastAsia="Times New Roman" w:hAnsi="Times New Roman CYR" w:cs="Times New Roman"/>
      <w:b/>
      <w:caps/>
      <w:sz w:val="24"/>
      <w:szCs w:val="20"/>
      <w:lang w:eastAsia="ru-RU"/>
    </w:rPr>
  </w:style>
  <w:style w:type="paragraph" w:styleId="aa">
    <w:name w:val="footnote text"/>
    <w:basedOn w:val="a0"/>
    <w:link w:val="ab"/>
    <w:semiHidden/>
    <w:rsid w:val="008629D6"/>
  </w:style>
  <w:style w:type="character" w:customStyle="1" w:styleId="ab">
    <w:name w:val="Текст сноски Знак"/>
    <w:basedOn w:val="a1"/>
    <w:link w:val="aa"/>
    <w:semiHidden/>
    <w:rsid w:val="008629D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Hyperlink"/>
    <w:uiPriority w:val="99"/>
    <w:rsid w:val="008629D6"/>
    <w:rPr>
      <w:rFonts w:ascii="Times New Roman" w:hAnsi="Times New Roman" w:cs="Times New Roman" w:hint="default"/>
      <w:color w:val="333399"/>
      <w:u w:val="single"/>
    </w:rPr>
  </w:style>
  <w:style w:type="character" w:customStyle="1" w:styleId="s0">
    <w:name w:val="s0"/>
    <w:rsid w:val="008629D6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s1">
    <w:name w:val="s1"/>
    <w:rsid w:val="008629D6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ad">
    <w:name w:val="Текст выноски Знак"/>
    <w:basedOn w:val="a1"/>
    <w:link w:val="ae"/>
    <w:semiHidden/>
    <w:rsid w:val="008629D6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Balloon Text"/>
    <w:basedOn w:val="a0"/>
    <w:link w:val="ad"/>
    <w:semiHidden/>
    <w:rsid w:val="008629D6"/>
    <w:rPr>
      <w:rFonts w:ascii="Tahoma" w:hAnsi="Tahoma" w:cs="Tahoma"/>
      <w:sz w:val="16"/>
      <w:szCs w:val="16"/>
    </w:rPr>
  </w:style>
  <w:style w:type="paragraph" w:styleId="af">
    <w:name w:val="footer"/>
    <w:basedOn w:val="a0"/>
    <w:link w:val="af0"/>
    <w:uiPriority w:val="99"/>
    <w:rsid w:val="008629D6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1"/>
    <w:link w:val="af"/>
    <w:uiPriority w:val="99"/>
    <w:rsid w:val="008629D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page number"/>
    <w:basedOn w:val="a1"/>
    <w:rsid w:val="008629D6"/>
  </w:style>
  <w:style w:type="paragraph" w:styleId="af2">
    <w:name w:val="No Spacing"/>
    <w:uiPriority w:val="1"/>
    <w:qFormat/>
    <w:rsid w:val="008629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"/>
    <w:basedOn w:val="a0"/>
    <w:link w:val="af4"/>
    <w:uiPriority w:val="99"/>
    <w:qFormat/>
    <w:rsid w:val="008629D6"/>
    <w:pPr>
      <w:spacing w:before="100" w:beforeAutospacing="1" w:after="100" w:afterAutospacing="1"/>
    </w:pPr>
    <w:rPr>
      <w:sz w:val="24"/>
      <w:szCs w:val="24"/>
    </w:rPr>
  </w:style>
  <w:style w:type="character" w:customStyle="1" w:styleId="af4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f3"/>
    <w:uiPriority w:val="99"/>
    <w:rsid w:val="008629D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5">
    <w:name w:val="Знак"/>
    <w:basedOn w:val="a0"/>
    <w:autoRedefine/>
    <w:rsid w:val="008629D6"/>
    <w:pPr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11">
    <w:name w:val="Абзац списка1"/>
    <w:basedOn w:val="a0"/>
    <w:rsid w:val="008629D6"/>
    <w:pPr>
      <w:spacing w:after="200" w:line="276" w:lineRule="auto"/>
      <w:ind w:left="720"/>
    </w:pPr>
    <w:rPr>
      <w:rFonts w:ascii="Calibri" w:hAnsi="Calibri"/>
      <w:sz w:val="28"/>
      <w:szCs w:val="28"/>
      <w:lang w:eastAsia="en-US"/>
    </w:rPr>
  </w:style>
  <w:style w:type="paragraph" w:styleId="af6">
    <w:name w:val="List Paragraph"/>
    <w:basedOn w:val="a0"/>
    <w:link w:val="af7"/>
    <w:uiPriority w:val="34"/>
    <w:qFormat/>
    <w:rsid w:val="008629D6"/>
    <w:pPr>
      <w:spacing w:after="200" w:line="276" w:lineRule="auto"/>
      <w:ind w:left="720"/>
    </w:pPr>
    <w:rPr>
      <w:rFonts w:ascii="Calibri" w:hAnsi="Calibri"/>
      <w:sz w:val="28"/>
      <w:szCs w:val="28"/>
      <w:lang w:eastAsia="en-US"/>
    </w:rPr>
  </w:style>
  <w:style w:type="character" w:customStyle="1" w:styleId="af7">
    <w:name w:val="Абзац списка Знак"/>
    <w:link w:val="af6"/>
    <w:uiPriority w:val="34"/>
    <w:rsid w:val="003B07CD"/>
    <w:rPr>
      <w:rFonts w:ascii="Calibri" w:eastAsia="Times New Roman" w:hAnsi="Calibri" w:cs="Times New Roman"/>
      <w:sz w:val="28"/>
      <w:szCs w:val="28"/>
    </w:rPr>
  </w:style>
  <w:style w:type="character" w:customStyle="1" w:styleId="s19">
    <w:name w:val="s19"/>
    <w:uiPriority w:val="99"/>
    <w:rsid w:val="008629D6"/>
    <w:rPr>
      <w:rFonts w:ascii="Times New Roman" w:hAnsi="Times New Roman"/>
      <w:color w:val="008000"/>
    </w:rPr>
  </w:style>
  <w:style w:type="paragraph" w:customStyle="1" w:styleId="211">
    <w:name w:val="Основной текст 21"/>
    <w:basedOn w:val="a0"/>
    <w:rsid w:val="008629D6"/>
    <w:pPr>
      <w:suppressAutoHyphens/>
    </w:pPr>
    <w:rPr>
      <w:sz w:val="24"/>
      <w:lang w:eastAsia="ar-SA"/>
    </w:rPr>
  </w:style>
  <w:style w:type="character" w:customStyle="1" w:styleId="apple-converted-space">
    <w:name w:val="apple-converted-space"/>
    <w:basedOn w:val="a1"/>
    <w:rsid w:val="008629D6"/>
  </w:style>
  <w:style w:type="paragraph" w:styleId="af8">
    <w:name w:val="header"/>
    <w:basedOn w:val="a0"/>
    <w:link w:val="af9"/>
    <w:uiPriority w:val="99"/>
    <w:unhideWhenUsed/>
    <w:rsid w:val="008629D6"/>
    <w:pPr>
      <w:tabs>
        <w:tab w:val="center" w:pos="4677"/>
        <w:tab w:val="right" w:pos="9355"/>
      </w:tabs>
    </w:pPr>
    <w:rPr>
      <w:color w:val="000000"/>
      <w:sz w:val="24"/>
      <w:szCs w:val="24"/>
    </w:rPr>
  </w:style>
  <w:style w:type="character" w:customStyle="1" w:styleId="af9">
    <w:name w:val="Верхний колонтитул Знак"/>
    <w:basedOn w:val="a1"/>
    <w:link w:val="af8"/>
    <w:uiPriority w:val="99"/>
    <w:rsid w:val="008629D6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styleId="afa">
    <w:name w:val="Table Grid"/>
    <w:basedOn w:val="a2"/>
    <w:uiPriority w:val="59"/>
    <w:rsid w:val="008629D6"/>
    <w:pPr>
      <w:spacing w:after="0" w:line="240" w:lineRule="auto"/>
      <w:ind w:left="113" w:right="113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ame w:val="Статья"/>
    <w:basedOn w:val="a0"/>
    <w:link w:val="afb"/>
    <w:rsid w:val="008629D6"/>
    <w:pPr>
      <w:widowControl w:val="0"/>
      <w:numPr>
        <w:numId w:val="1"/>
      </w:numPr>
      <w:tabs>
        <w:tab w:val="left" w:pos="0"/>
        <w:tab w:val="left" w:pos="993"/>
      </w:tabs>
      <w:adjustRightInd w:val="0"/>
      <w:jc w:val="both"/>
    </w:pPr>
    <w:rPr>
      <w:rFonts w:ascii="Arial" w:hAnsi="Arial" w:cs="Arial"/>
      <w:sz w:val="24"/>
      <w:szCs w:val="24"/>
    </w:rPr>
  </w:style>
  <w:style w:type="character" w:customStyle="1" w:styleId="afb">
    <w:name w:val="Статья Знак"/>
    <w:link w:val="a"/>
    <w:rsid w:val="008629D6"/>
    <w:rPr>
      <w:rFonts w:ascii="Arial" w:eastAsia="Times New Roman" w:hAnsi="Arial" w:cs="Arial"/>
      <w:sz w:val="24"/>
      <w:szCs w:val="24"/>
      <w:lang w:eastAsia="ru-RU"/>
    </w:rPr>
  </w:style>
  <w:style w:type="paragraph" w:customStyle="1" w:styleId="j15">
    <w:name w:val="j15"/>
    <w:basedOn w:val="a0"/>
    <w:uiPriority w:val="99"/>
    <w:rsid w:val="008629D6"/>
    <w:pPr>
      <w:spacing w:before="100" w:beforeAutospacing="1" w:after="100" w:afterAutospacing="1"/>
    </w:pPr>
    <w:rPr>
      <w:sz w:val="24"/>
      <w:szCs w:val="24"/>
    </w:rPr>
  </w:style>
  <w:style w:type="paragraph" w:customStyle="1" w:styleId="j13">
    <w:name w:val="j13"/>
    <w:basedOn w:val="a0"/>
    <w:rsid w:val="008629D6"/>
    <w:pPr>
      <w:spacing w:before="100" w:beforeAutospacing="1" w:after="100" w:afterAutospacing="1"/>
    </w:pPr>
    <w:rPr>
      <w:sz w:val="24"/>
      <w:szCs w:val="24"/>
    </w:rPr>
  </w:style>
  <w:style w:type="character" w:styleId="afc">
    <w:name w:val="Strong"/>
    <w:uiPriority w:val="22"/>
    <w:qFormat/>
    <w:rsid w:val="008629D6"/>
    <w:rPr>
      <w:b/>
      <w:bCs/>
    </w:rPr>
  </w:style>
  <w:style w:type="character" w:customStyle="1" w:styleId="note">
    <w:name w:val="note"/>
    <w:basedOn w:val="a1"/>
    <w:rsid w:val="006E7C64"/>
  </w:style>
  <w:style w:type="character" w:customStyle="1" w:styleId="s3">
    <w:name w:val="s3"/>
    <w:rsid w:val="003C1BC3"/>
    <w:rPr>
      <w:rFonts w:ascii="Times New Roman" w:hAnsi="Times New Roman" w:cs="Times New Roman" w:hint="default"/>
      <w:b w:val="0"/>
      <w:bCs w:val="0"/>
      <w:i/>
      <w:iCs/>
      <w:strike w:val="0"/>
      <w:dstrike w:val="0"/>
      <w:color w:val="FF0000"/>
      <w:sz w:val="20"/>
      <w:szCs w:val="20"/>
      <w:u w:val="none"/>
      <w:effect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629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0"/>
    <w:next w:val="a0"/>
    <w:link w:val="10"/>
    <w:qFormat/>
    <w:rsid w:val="008629D6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qFormat/>
    <w:rsid w:val="008629D6"/>
    <w:pPr>
      <w:keepNext/>
      <w:jc w:val="center"/>
      <w:outlineLvl w:val="1"/>
    </w:pPr>
    <w:rPr>
      <w:b/>
      <w:snapToGrid w:val="0"/>
      <w:sz w:val="28"/>
    </w:rPr>
  </w:style>
  <w:style w:type="paragraph" w:styleId="3">
    <w:name w:val="heading 3"/>
    <w:basedOn w:val="a0"/>
    <w:next w:val="a0"/>
    <w:link w:val="30"/>
    <w:qFormat/>
    <w:rsid w:val="008629D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link w:val="40"/>
    <w:qFormat/>
    <w:rsid w:val="008629D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0"/>
    <w:next w:val="a0"/>
    <w:link w:val="60"/>
    <w:qFormat/>
    <w:rsid w:val="008629D6"/>
    <w:pPr>
      <w:keepNext/>
      <w:ind w:left="5103"/>
      <w:jc w:val="both"/>
      <w:outlineLvl w:val="5"/>
    </w:pPr>
    <w:rPr>
      <w:iCs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8629D6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1"/>
    <w:link w:val="2"/>
    <w:rsid w:val="008629D6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30">
    <w:name w:val="Заголовок 3 Знак"/>
    <w:basedOn w:val="a1"/>
    <w:link w:val="3"/>
    <w:rsid w:val="008629D6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1"/>
    <w:link w:val="4"/>
    <w:rsid w:val="008629D6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60">
    <w:name w:val="Заголовок 6 Знак"/>
    <w:basedOn w:val="a1"/>
    <w:link w:val="6"/>
    <w:rsid w:val="008629D6"/>
    <w:rPr>
      <w:rFonts w:ascii="Times New Roman" w:eastAsia="Times New Roman" w:hAnsi="Times New Roman" w:cs="Times New Roman"/>
      <w:iCs/>
      <w:sz w:val="24"/>
      <w:szCs w:val="20"/>
      <w:lang w:eastAsia="ru-RU"/>
    </w:rPr>
  </w:style>
  <w:style w:type="paragraph" w:customStyle="1" w:styleId="Iauiue">
    <w:name w:val="Iau?iue"/>
    <w:rsid w:val="008629D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2"/>
    <w:basedOn w:val="a0"/>
    <w:link w:val="22"/>
    <w:rsid w:val="008629D6"/>
    <w:pPr>
      <w:widowControl w:val="0"/>
      <w:ind w:firstLine="720"/>
      <w:jc w:val="both"/>
    </w:pPr>
    <w:rPr>
      <w:sz w:val="28"/>
    </w:rPr>
  </w:style>
  <w:style w:type="character" w:customStyle="1" w:styleId="22">
    <w:name w:val="Основной текст 2 Знак"/>
    <w:basedOn w:val="a1"/>
    <w:link w:val="21"/>
    <w:rsid w:val="008629D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1">
    <w:name w:val="Body Text Indent 3"/>
    <w:basedOn w:val="a0"/>
    <w:link w:val="32"/>
    <w:rsid w:val="008629D6"/>
    <w:pPr>
      <w:ind w:firstLine="720"/>
    </w:pPr>
    <w:rPr>
      <w:sz w:val="28"/>
    </w:rPr>
  </w:style>
  <w:style w:type="character" w:customStyle="1" w:styleId="32">
    <w:name w:val="Основной текст с отступом 3 Знак"/>
    <w:basedOn w:val="a1"/>
    <w:link w:val="31"/>
    <w:rsid w:val="008629D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Body Text"/>
    <w:basedOn w:val="a0"/>
    <w:link w:val="a5"/>
    <w:rsid w:val="008629D6"/>
    <w:pPr>
      <w:tabs>
        <w:tab w:val="left" w:pos="0"/>
      </w:tabs>
      <w:jc w:val="both"/>
    </w:pPr>
    <w:rPr>
      <w:sz w:val="28"/>
    </w:rPr>
  </w:style>
  <w:style w:type="character" w:customStyle="1" w:styleId="a5">
    <w:name w:val="Основной текст Знак"/>
    <w:basedOn w:val="a1"/>
    <w:link w:val="a4"/>
    <w:rsid w:val="008629D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-2">
    <w:name w:val="Основной-2"/>
    <w:rsid w:val="008629D6"/>
    <w:pPr>
      <w:spacing w:after="0" w:line="240" w:lineRule="auto"/>
      <w:ind w:firstLine="170"/>
      <w:jc w:val="both"/>
    </w:pPr>
    <w:rPr>
      <w:rFonts w:ascii="Гельветика" w:eastAsia="Times New Roman" w:hAnsi="Гельветика" w:cs="Times New Roman"/>
      <w:snapToGrid w:val="0"/>
      <w:sz w:val="17"/>
      <w:szCs w:val="20"/>
      <w:lang w:eastAsia="ru-RU"/>
    </w:rPr>
  </w:style>
  <w:style w:type="paragraph" w:styleId="33">
    <w:name w:val="Body Text 3"/>
    <w:basedOn w:val="a0"/>
    <w:link w:val="34"/>
    <w:rsid w:val="008629D6"/>
    <w:pPr>
      <w:jc w:val="center"/>
    </w:pPr>
    <w:rPr>
      <w:b/>
      <w:sz w:val="28"/>
    </w:rPr>
  </w:style>
  <w:style w:type="character" w:customStyle="1" w:styleId="34">
    <w:name w:val="Основной текст 3 Знак"/>
    <w:basedOn w:val="a1"/>
    <w:link w:val="33"/>
    <w:rsid w:val="008629D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6">
    <w:name w:val="Body Text Indent"/>
    <w:basedOn w:val="a0"/>
    <w:link w:val="a7"/>
    <w:rsid w:val="008629D6"/>
    <w:pPr>
      <w:spacing w:after="120"/>
      <w:ind w:left="283"/>
    </w:pPr>
  </w:style>
  <w:style w:type="character" w:customStyle="1" w:styleId="a7">
    <w:name w:val="Основной текст с отступом Знак"/>
    <w:basedOn w:val="a1"/>
    <w:link w:val="a6"/>
    <w:rsid w:val="008629D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0">
    <w:name w:val="Основной текст с отступом 21"/>
    <w:basedOn w:val="a0"/>
    <w:rsid w:val="008629D6"/>
    <w:pPr>
      <w:widowControl w:val="0"/>
      <w:ind w:firstLine="360"/>
    </w:pPr>
    <w:rPr>
      <w:sz w:val="28"/>
    </w:rPr>
  </w:style>
  <w:style w:type="paragraph" w:styleId="a8">
    <w:name w:val="Subtitle"/>
    <w:basedOn w:val="a0"/>
    <w:link w:val="a9"/>
    <w:qFormat/>
    <w:rsid w:val="008629D6"/>
    <w:pPr>
      <w:jc w:val="center"/>
    </w:pPr>
    <w:rPr>
      <w:rFonts w:ascii="Times New Roman CYR" w:hAnsi="Times New Roman CYR"/>
      <w:b/>
      <w:caps/>
      <w:sz w:val="24"/>
    </w:rPr>
  </w:style>
  <w:style w:type="character" w:customStyle="1" w:styleId="a9">
    <w:name w:val="Подзаголовок Знак"/>
    <w:basedOn w:val="a1"/>
    <w:link w:val="a8"/>
    <w:rsid w:val="008629D6"/>
    <w:rPr>
      <w:rFonts w:ascii="Times New Roman CYR" w:eastAsia="Times New Roman" w:hAnsi="Times New Roman CYR" w:cs="Times New Roman"/>
      <w:b/>
      <w:caps/>
      <w:sz w:val="24"/>
      <w:szCs w:val="20"/>
      <w:lang w:eastAsia="ru-RU"/>
    </w:rPr>
  </w:style>
  <w:style w:type="paragraph" w:styleId="aa">
    <w:name w:val="footnote text"/>
    <w:basedOn w:val="a0"/>
    <w:link w:val="ab"/>
    <w:semiHidden/>
    <w:rsid w:val="008629D6"/>
  </w:style>
  <w:style w:type="character" w:customStyle="1" w:styleId="ab">
    <w:name w:val="Текст сноски Знак"/>
    <w:basedOn w:val="a1"/>
    <w:link w:val="aa"/>
    <w:semiHidden/>
    <w:rsid w:val="008629D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Hyperlink"/>
    <w:uiPriority w:val="99"/>
    <w:rsid w:val="008629D6"/>
    <w:rPr>
      <w:rFonts w:ascii="Times New Roman" w:hAnsi="Times New Roman" w:cs="Times New Roman" w:hint="default"/>
      <w:color w:val="333399"/>
      <w:u w:val="single"/>
    </w:rPr>
  </w:style>
  <w:style w:type="character" w:customStyle="1" w:styleId="s0">
    <w:name w:val="s0"/>
    <w:rsid w:val="008629D6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s1">
    <w:name w:val="s1"/>
    <w:rsid w:val="008629D6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ad">
    <w:name w:val="Текст выноски Знак"/>
    <w:basedOn w:val="a1"/>
    <w:link w:val="ae"/>
    <w:semiHidden/>
    <w:rsid w:val="008629D6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Balloon Text"/>
    <w:basedOn w:val="a0"/>
    <w:link w:val="ad"/>
    <w:semiHidden/>
    <w:rsid w:val="008629D6"/>
    <w:rPr>
      <w:rFonts w:ascii="Tahoma" w:hAnsi="Tahoma" w:cs="Tahoma"/>
      <w:sz w:val="16"/>
      <w:szCs w:val="16"/>
    </w:rPr>
  </w:style>
  <w:style w:type="paragraph" w:styleId="af">
    <w:name w:val="footer"/>
    <w:basedOn w:val="a0"/>
    <w:link w:val="af0"/>
    <w:uiPriority w:val="99"/>
    <w:rsid w:val="008629D6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1"/>
    <w:link w:val="af"/>
    <w:uiPriority w:val="99"/>
    <w:rsid w:val="008629D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page number"/>
    <w:basedOn w:val="a1"/>
    <w:rsid w:val="008629D6"/>
  </w:style>
  <w:style w:type="paragraph" w:styleId="af2">
    <w:name w:val="No Spacing"/>
    <w:uiPriority w:val="1"/>
    <w:qFormat/>
    <w:rsid w:val="008629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"/>
    <w:basedOn w:val="a0"/>
    <w:link w:val="af4"/>
    <w:uiPriority w:val="99"/>
    <w:qFormat/>
    <w:rsid w:val="008629D6"/>
    <w:pPr>
      <w:spacing w:before="100" w:beforeAutospacing="1" w:after="100" w:afterAutospacing="1"/>
    </w:pPr>
    <w:rPr>
      <w:sz w:val="24"/>
      <w:szCs w:val="24"/>
    </w:rPr>
  </w:style>
  <w:style w:type="character" w:customStyle="1" w:styleId="af4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f3"/>
    <w:uiPriority w:val="99"/>
    <w:rsid w:val="008629D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5">
    <w:name w:val="Знак"/>
    <w:basedOn w:val="a0"/>
    <w:autoRedefine/>
    <w:rsid w:val="008629D6"/>
    <w:pPr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11">
    <w:name w:val="Абзац списка1"/>
    <w:basedOn w:val="a0"/>
    <w:rsid w:val="008629D6"/>
    <w:pPr>
      <w:spacing w:after="200" w:line="276" w:lineRule="auto"/>
      <w:ind w:left="720"/>
    </w:pPr>
    <w:rPr>
      <w:rFonts w:ascii="Calibri" w:hAnsi="Calibri"/>
      <w:sz w:val="28"/>
      <w:szCs w:val="28"/>
      <w:lang w:eastAsia="en-US"/>
    </w:rPr>
  </w:style>
  <w:style w:type="paragraph" w:styleId="af6">
    <w:name w:val="List Paragraph"/>
    <w:basedOn w:val="a0"/>
    <w:link w:val="af7"/>
    <w:uiPriority w:val="34"/>
    <w:qFormat/>
    <w:rsid w:val="008629D6"/>
    <w:pPr>
      <w:spacing w:after="200" w:line="276" w:lineRule="auto"/>
      <w:ind w:left="720"/>
    </w:pPr>
    <w:rPr>
      <w:rFonts w:ascii="Calibri" w:hAnsi="Calibri"/>
      <w:sz w:val="28"/>
      <w:szCs w:val="28"/>
      <w:lang w:eastAsia="en-US"/>
    </w:rPr>
  </w:style>
  <w:style w:type="character" w:customStyle="1" w:styleId="af7">
    <w:name w:val="Абзац списка Знак"/>
    <w:link w:val="af6"/>
    <w:uiPriority w:val="34"/>
    <w:rsid w:val="003B07CD"/>
    <w:rPr>
      <w:rFonts w:ascii="Calibri" w:eastAsia="Times New Roman" w:hAnsi="Calibri" w:cs="Times New Roman"/>
      <w:sz w:val="28"/>
      <w:szCs w:val="28"/>
    </w:rPr>
  </w:style>
  <w:style w:type="character" w:customStyle="1" w:styleId="s19">
    <w:name w:val="s19"/>
    <w:uiPriority w:val="99"/>
    <w:rsid w:val="008629D6"/>
    <w:rPr>
      <w:rFonts w:ascii="Times New Roman" w:hAnsi="Times New Roman"/>
      <w:color w:val="008000"/>
    </w:rPr>
  </w:style>
  <w:style w:type="paragraph" w:customStyle="1" w:styleId="211">
    <w:name w:val="Основной текст 21"/>
    <w:basedOn w:val="a0"/>
    <w:rsid w:val="008629D6"/>
    <w:pPr>
      <w:suppressAutoHyphens/>
    </w:pPr>
    <w:rPr>
      <w:sz w:val="24"/>
      <w:lang w:eastAsia="ar-SA"/>
    </w:rPr>
  </w:style>
  <w:style w:type="character" w:customStyle="1" w:styleId="apple-converted-space">
    <w:name w:val="apple-converted-space"/>
    <w:basedOn w:val="a1"/>
    <w:rsid w:val="008629D6"/>
  </w:style>
  <w:style w:type="paragraph" w:styleId="af8">
    <w:name w:val="header"/>
    <w:basedOn w:val="a0"/>
    <w:link w:val="af9"/>
    <w:uiPriority w:val="99"/>
    <w:unhideWhenUsed/>
    <w:rsid w:val="008629D6"/>
    <w:pPr>
      <w:tabs>
        <w:tab w:val="center" w:pos="4677"/>
        <w:tab w:val="right" w:pos="9355"/>
      </w:tabs>
    </w:pPr>
    <w:rPr>
      <w:color w:val="000000"/>
      <w:sz w:val="24"/>
      <w:szCs w:val="24"/>
    </w:rPr>
  </w:style>
  <w:style w:type="character" w:customStyle="1" w:styleId="af9">
    <w:name w:val="Верхний колонтитул Знак"/>
    <w:basedOn w:val="a1"/>
    <w:link w:val="af8"/>
    <w:uiPriority w:val="99"/>
    <w:rsid w:val="008629D6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styleId="afa">
    <w:name w:val="Table Grid"/>
    <w:basedOn w:val="a2"/>
    <w:uiPriority w:val="59"/>
    <w:rsid w:val="008629D6"/>
    <w:pPr>
      <w:spacing w:after="0" w:line="240" w:lineRule="auto"/>
      <w:ind w:left="113" w:right="113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ame w:val="Статья"/>
    <w:basedOn w:val="a0"/>
    <w:link w:val="afb"/>
    <w:rsid w:val="008629D6"/>
    <w:pPr>
      <w:widowControl w:val="0"/>
      <w:numPr>
        <w:numId w:val="1"/>
      </w:numPr>
      <w:tabs>
        <w:tab w:val="left" w:pos="0"/>
        <w:tab w:val="left" w:pos="993"/>
      </w:tabs>
      <w:adjustRightInd w:val="0"/>
      <w:jc w:val="both"/>
    </w:pPr>
    <w:rPr>
      <w:rFonts w:ascii="Arial" w:hAnsi="Arial" w:cs="Arial"/>
      <w:sz w:val="24"/>
      <w:szCs w:val="24"/>
    </w:rPr>
  </w:style>
  <w:style w:type="character" w:customStyle="1" w:styleId="afb">
    <w:name w:val="Статья Знак"/>
    <w:link w:val="a"/>
    <w:rsid w:val="008629D6"/>
    <w:rPr>
      <w:rFonts w:ascii="Arial" w:eastAsia="Times New Roman" w:hAnsi="Arial" w:cs="Arial"/>
      <w:sz w:val="24"/>
      <w:szCs w:val="24"/>
      <w:lang w:eastAsia="ru-RU"/>
    </w:rPr>
  </w:style>
  <w:style w:type="paragraph" w:customStyle="1" w:styleId="j15">
    <w:name w:val="j15"/>
    <w:basedOn w:val="a0"/>
    <w:uiPriority w:val="99"/>
    <w:rsid w:val="008629D6"/>
    <w:pPr>
      <w:spacing w:before="100" w:beforeAutospacing="1" w:after="100" w:afterAutospacing="1"/>
    </w:pPr>
    <w:rPr>
      <w:sz w:val="24"/>
      <w:szCs w:val="24"/>
    </w:rPr>
  </w:style>
  <w:style w:type="paragraph" w:customStyle="1" w:styleId="j13">
    <w:name w:val="j13"/>
    <w:basedOn w:val="a0"/>
    <w:rsid w:val="008629D6"/>
    <w:pPr>
      <w:spacing w:before="100" w:beforeAutospacing="1" w:after="100" w:afterAutospacing="1"/>
    </w:pPr>
    <w:rPr>
      <w:sz w:val="24"/>
      <w:szCs w:val="24"/>
    </w:rPr>
  </w:style>
  <w:style w:type="character" w:styleId="afc">
    <w:name w:val="Strong"/>
    <w:uiPriority w:val="22"/>
    <w:qFormat/>
    <w:rsid w:val="008629D6"/>
    <w:rPr>
      <w:b/>
      <w:bCs/>
    </w:rPr>
  </w:style>
  <w:style w:type="character" w:customStyle="1" w:styleId="note">
    <w:name w:val="note"/>
    <w:basedOn w:val="a1"/>
    <w:rsid w:val="006E7C64"/>
  </w:style>
  <w:style w:type="character" w:customStyle="1" w:styleId="s3">
    <w:name w:val="s3"/>
    <w:rsid w:val="003C1BC3"/>
    <w:rPr>
      <w:rFonts w:ascii="Times New Roman" w:hAnsi="Times New Roman" w:cs="Times New Roman" w:hint="default"/>
      <w:b w:val="0"/>
      <w:bCs w:val="0"/>
      <w:i/>
      <w:iCs/>
      <w:strike w:val="0"/>
      <w:dstrike w:val="0"/>
      <w:color w:val="FF0000"/>
      <w:sz w:val="20"/>
      <w:szCs w:val="20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74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2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9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6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7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75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0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8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5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7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1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1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8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1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6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0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39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1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4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95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8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7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1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9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66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86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7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6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4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3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2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96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9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1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2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5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6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6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7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1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2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6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9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1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2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10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22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2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6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3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8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4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8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8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adilet.zan.kz/rus/docs/V2100022230" TargetMode="External"/><Relationship Id="rId18" Type="http://schemas.openxmlformats.org/officeDocument/2006/relationships/hyperlink" Target="https://adilet.zan.kz/rus/docs/Z1400000202" TargetMode="External"/><Relationship Id="rId26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hyperlink" Target="https://adilet.zan.kz/rus/docs/H16EV000078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s://adilet.zan.kz/rus/docs/V2100023886" TargetMode="External"/><Relationship Id="rId17" Type="http://schemas.openxmlformats.org/officeDocument/2006/relationships/hyperlink" Target="https://adilet.zan.kz/rus/docs/Z1400000202" TargetMode="External"/><Relationship Id="rId25" Type="http://schemas.openxmlformats.org/officeDocument/2006/relationships/hyperlink" Target="https://adilet.zan.kz/rus/docs/Z1500000410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adilet.zan.kz/rus/docs/V2000021479" TargetMode="External"/><Relationship Id="rId20" Type="http://schemas.openxmlformats.org/officeDocument/2006/relationships/hyperlink" Target="https://adilet.zan.kz/rus/docs/V2100022175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adilet.zan.kz/rus/docs/V2100024253" TargetMode="External"/><Relationship Id="rId24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yperlink" Target="https://adilet.zan.kz/rus/docs/Z1400000202" TargetMode="External"/><Relationship Id="rId23" Type="http://schemas.openxmlformats.org/officeDocument/2006/relationships/header" Target="header1.xml"/><Relationship Id="rId28" Type="http://schemas.openxmlformats.org/officeDocument/2006/relationships/fontTable" Target="fontTable.xml"/><Relationship Id="rId10" Type="http://schemas.openxmlformats.org/officeDocument/2006/relationships/hyperlink" Target="https://adilet.zan.kz/rus/docs/V2000021479" TargetMode="External"/><Relationship Id="rId19" Type="http://schemas.openxmlformats.org/officeDocument/2006/relationships/hyperlink" Target="https://adilet.zan.kz/rus/docs/V2300032733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amkb.kz" TargetMode="External"/><Relationship Id="rId14" Type="http://schemas.openxmlformats.org/officeDocument/2006/relationships/hyperlink" Target="https://adilet.zan.kz/rus/docs/Z1400000202" TargetMode="External"/><Relationship Id="rId22" Type="http://schemas.openxmlformats.org/officeDocument/2006/relationships/hyperlink" Target="https://adilet.zan.kz/rus/docs/H16EV000046" TargetMode="External"/><Relationship Id="rId27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A63E3F-DDEE-416D-8726-6930DE10B2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27</Pages>
  <Words>10875</Words>
  <Characters>61990</Characters>
  <Application>Microsoft Office Word</Application>
  <DocSecurity>0</DocSecurity>
  <Lines>516</Lines>
  <Paragraphs>145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72720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Lenovo</dc:creator>
  <cp:lastModifiedBy>Гос Закуп</cp:lastModifiedBy>
  <cp:revision>7</cp:revision>
  <cp:lastPrinted>2024-01-11T03:37:00Z</cp:lastPrinted>
  <dcterms:created xsi:type="dcterms:W3CDTF">2024-01-28T17:29:00Z</dcterms:created>
  <dcterms:modified xsi:type="dcterms:W3CDTF">2024-02-15T09:09:00Z</dcterms:modified>
</cp:coreProperties>
</file>